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5C83E" w14:textId="5FA4E4F8" w:rsidR="00954CDA" w:rsidRPr="00125CA2" w:rsidRDefault="001C2103" w:rsidP="00954CDA">
      <w:pPr>
        <w:suppressAutoHyphens/>
        <w:spacing w:after="0" w:line="240" w:lineRule="exact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034FD0B6" w14:textId="72569BF7" w:rsidR="00954CDA" w:rsidRPr="00125CA2" w:rsidRDefault="00592726" w:rsidP="00954CDA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BF3C6F">
        <w:rPr>
          <w:rFonts w:ascii="Times New Roman" w:hAnsi="Times New Roman"/>
          <w:color w:val="000000"/>
          <w:sz w:val="24"/>
          <w:szCs w:val="24"/>
          <w:lang w:bidi="ru-RU"/>
        </w:rPr>
        <w:t>Общая психология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80695F5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1FB3A88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4A56242E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B6D552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222981C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324488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77C17DB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AC0F89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9DCF8F3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D4757A0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4F94454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9BF34F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760AC05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2B41B0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27E9665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6D5C5DE8" w14:textId="447627F2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0B8B767C" w14:textId="08426D8D" w:rsidR="005B3236" w:rsidRPr="00704DCA" w:rsidRDefault="00704DCA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BF3C6F">
        <w:rPr>
          <w:rFonts w:ascii="Times New Roman" w:hAnsi="Times New Roman"/>
          <w:b/>
          <w:sz w:val="28"/>
          <w:szCs w:val="28"/>
        </w:rPr>
        <w:t>ОБЩАЯ ПСИХОЛОГИЯ</w:t>
      </w:r>
      <w:r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004D276D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2AEE32C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F1FB0C7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DCD7D09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F42ABB1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BC194F2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C7BD41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585525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6B4024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C96778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93271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501FB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DD5EF9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A916D84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82352E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30E5C7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4EBC60E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419DAD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6C09ED0" w14:textId="6E23B7DF" w:rsidR="005B3236" w:rsidRPr="005B3236" w:rsidRDefault="005B3236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9967CF" w14:textId="557EEF2D" w:rsid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01AA87AA" w14:textId="07922566" w:rsidR="00B1238E" w:rsidRDefault="00B1238E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0CB161D8" w14:textId="193A1C69" w:rsidR="00B1238E" w:rsidRDefault="00B1238E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656099D2" w14:textId="77777777" w:rsidR="00B1238E" w:rsidRPr="005B3236" w:rsidRDefault="00B1238E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30264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503A10FE" w14:textId="14F8B221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EAAC2E1" w14:textId="77777777"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57782425"/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618"/>
        <w:gridCol w:w="1085"/>
      </w:tblGrid>
      <w:tr w:rsidR="00EC5534" w:rsidRPr="00EC5534" w14:paraId="2C3A598C" w14:textId="77777777" w:rsidTr="00EC5534">
        <w:tc>
          <w:tcPr>
            <w:tcW w:w="644" w:type="dxa"/>
            <w:shd w:val="clear" w:color="auto" w:fill="auto"/>
            <w:vAlign w:val="center"/>
          </w:tcPr>
          <w:p w14:paraId="58030D13" w14:textId="77777777" w:rsidR="00EC5534" w:rsidRPr="00EC5534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14:paraId="08197BDB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54B12DE4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EC5534" w14:paraId="5DFC4F02" w14:textId="77777777" w:rsidTr="00EC5534">
        <w:trPr>
          <w:trHeight w:val="277"/>
        </w:trPr>
        <w:tc>
          <w:tcPr>
            <w:tcW w:w="644" w:type="dxa"/>
            <w:shd w:val="clear" w:color="auto" w:fill="auto"/>
          </w:tcPr>
          <w:p w14:paraId="558A21E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14:paraId="2F439727" w14:textId="77777777" w:rsidR="00EC5534" w:rsidRPr="00EC5534" w:rsidRDefault="00EC5534" w:rsidP="00EC5534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4F0A6CCA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07459617" w14:textId="77777777" w:rsidTr="00EC5534">
        <w:tc>
          <w:tcPr>
            <w:tcW w:w="644" w:type="dxa"/>
            <w:shd w:val="clear" w:color="auto" w:fill="auto"/>
          </w:tcPr>
          <w:p w14:paraId="336FE076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14:paraId="6602D573" w14:textId="22A1FADC" w:rsidR="00EC5534" w:rsidRPr="00EC5534" w:rsidRDefault="0098668C" w:rsidP="00D203A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 </w:t>
            </w:r>
            <w:r w:rsidR="00D203A3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 результатов</w:t>
            </w:r>
            <w:r w:rsidR="00285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1099" w:type="dxa"/>
            <w:shd w:val="clear" w:color="auto" w:fill="auto"/>
          </w:tcPr>
          <w:p w14:paraId="15C37AAA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1162EA3B" w14:textId="77777777" w:rsidTr="00EC5534">
        <w:tc>
          <w:tcPr>
            <w:tcW w:w="644" w:type="dxa"/>
            <w:shd w:val="clear" w:color="auto" w:fill="auto"/>
          </w:tcPr>
          <w:p w14:paraId="139BAB0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14:paraId="55FCE7A2" w14:textId="77777777" w:rsidR="00EC5534" w:rsidRPr="00EC5534" w:rsidRDefault="00EC5534" w:rsidP="005B1638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624F259D" w14:textId="5175AB3B" w:rsidR="00EC5534" w:rsidRPr="00954CDA" w:rsidRDefault="002E3B81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4</w:t>
            </w:r>
          </w:p>
        </w:tc>
      </w:tr>
      <w:tr w:rsidR="00EC5534" w:rsidRPr="00EC5534" w14:paraId="2AA4317F" w14:textId="77777777" w:rsidTr="00EC5534">
        <w:trPr>
          <w:trHeight w:val="105"/>
        </w:trPr>
        <w:tc>
          <w:tcPr>
            <w:tcW w:w="644" w:type="dxa"/>
            <w:shd w:val="clear" w:color="auto" w:fill="auto"/>
          </w:tcPr>
          <w:p w14:paraId="1AC08605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66E22436" w14:textId="77777777" w:rsidR="00EC5534" w:rsidRPr="00EC5534" w:rsidRDefault="00EC5534" w:rsidP="00EC553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0C9426E1" w14:textId="334223B4" w:rsidR="00EC5534" w:rsidRPr="00954CDA" w:rsidRDefault="002E3B81" w:rsidP="005F4D4E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5F4D4E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</w:tr>
      <w:tr w:rsidR="00EC5534" w:rsidRPr="00EC5534" w14:paraId="431B3E69" w14:textId="77777777" w:rsidTr="00592726">
        <w:trPr>
          <w:trHeight w:val="387"/>
        </w:trPr>
        <w:tc>
          <w:tcPr>
            <w:tcW w:w="644" w:type="dxa"/>
            <w:shd w:val="clear" w:color="auto" w:fill="auto"/>
          </w:tcPr>
          <w:p w14:paraId="780BB1F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73B77951" w14:textId="718EA7E7" w:rsidR="00EC5534" w:rsidRPr="006050D2" w:rsidRDefault="00EC5534" w:rsidP="00321BF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50D2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</w:t>
            </w:r>
            <w:r w:rsidR="00321BF6" w:rsidRPr="006050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шкалы 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60B60CF0" w14:textId="5F212E62" w:rsidR="00EC5534" w:rsidRPr="00954CDA" w:rsidRDefault="004165CF" w:rsidP="005F4D4E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5F4D4E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4</w:t>
            </w:r>
          </w:p>
        </w:tc>
      </w:tr>
      <w:tr w:rsidR="00EC5534" w:rsidRPr="00EC5534" w14:paraId="26C51006" w14:textId="77777777" w:rsidTr="00EC5534">
        <w:trPr>
          <w:trHeight w:val="295"/>
        </w:trPr>
        <w:tc>
          <w:tcPr>
            <w:tcW w:w="644" w:type="dxa"/>
            <w:shd w:val="clear" w:color="auto" w:fill="auto"/>
          </w:tcPr>
          <w:p w14:paraId="0736193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41720901" w14:textId="6067B751" w:rsidR="00EC5534" w:rsidRPr="006050D2" w:rsidRDefault="00EC5534" w:rsidP="00E24DA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0D2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</w:t>
            </w:r>
            <w:r w:rsidR="00321BF6" w:rsidRPr="006050D2">
              <w:rPr>
                <w:rFonts w:ascii="Times New Roman" w:hAnsi="Times New Roman" w:cs="Times New Roman"/>
                <w:sz w:val="24"/>
                <w:szCs w:val="24"/>
              </w:rPr>
              <w:t>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14:paraId="4ED043C7" w14:textId="1AB95ED2" w:rsidR="00EC5534" w:rsidRPr="00954CDA" w:rsidRDefault="00876A3C" w:rsidP="005F4D4E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5F4D4E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8</w:t>
            </w:r>
          </w:p>
        </w:tc>
      </w:tr>
    </w:tbl>
    <w:p w14:paraId="71046AC7" w14:textId="77777777"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bookmarkEnd w:id="0"/>
    <w:p w14:paraId="518141C3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6C4BE37" w14:textId="77777777" w:rsidR="005B3236" w:rsidRPr="00ED4B7E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24C21ECC" w14:textId="77777777" w:rsidR="005B3236" w:rsidRDefault="005B3236" w:rsidP="005B323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6243148" w14:textId="062BE636" w:rsidR="005B3236" w:rsidRDefault="00E8763A" w:rsidP="00ED4B7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8763A">
        <w:rPr>
          <w:rFonts w:ascii="Times New Roman" w:eastAsia="Calibri" w:hAnsi="Times New Roman" w:cs="Times New Roman"/>
          <w:b/>
          <w:sz w:val="28"/>
          <w:szCs w:val="28"/>
        </w:rPr>
        <w:t>Универсальные компетенции (</w:t>
      </w:r>
      <w:r w:rsidR="00BF3C6F">
        <w:rPr>
          <w:rFonts w:ascii="Times New Roman" w:eastAsia="Calibri" w:hAnsi="Times New Roman" w:cs="Times New Roman"/>
          <w:b/>
          <w:sz w:val="28"/>
          <w:szCs w:val="28"/>
        </w:rPr>
        <w:t>ОПК</w:t>
      </w:r>
      <w:r w:rsidRPr="00E8763A">
        <w:rPr>
          <w:rFonts w:ascii="Times New Roman" w:eastAsia="Calibri" w:hAnsi="Times New Roman" w:cs="Times New Roman"/>
          <w:b/>
          <w:sz w:val="28"/>
          <w:szCs w:val="28"/>
        </w:rPr>
        <w:t>)</w:t>
      </w:r>
      <w:r w:rsidR="005B3236" w:rsidRPr="005B3236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5D2B6BF9" w14:textId="04733836" w:rsidR="00B60D25" w:rsidRDefault="00B60D25" w:rsidP="00ED4B7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60D25">
        <w:rPr>
          <w:rFonts w:ascii="Times New Roman" w:eastAsia="Calibri" w:hAnsi="Times New Roman" w:cs="Times New Roman"/>
          <w:b/>
          <w:sz w:val="24"/>
          <w:szCs w:val="24"/>
        </w:rPr>
        <w:t>ОПК-5</w:t>
      </w:r>
      <w:r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9C4ECA">
        <w:rPr>
          <w:rFonts w:ascii="Times New Roman" w:eastAsia="Calibri" w:hAnsi="Times New Roman" w:cs="Times New Roman"/>
          <w:sz w:val="28"/>
          <w:szCs w:val="28"/>
        </w:rPr>
        <w:t>способен осуществлять комплексное исследование и диагностику психических свойств и состояний, особенностей развития различных сфер личности, а также профессиональной среды с учетом нормативной регламентации и этических принципов деятельности психолога, изучать психологический климат, анализировать формы организации взаимодействия в служебных коллективах, составлять психодиагностические заключения и рекомендации по их использованию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5836155" w14:textId="77777777" w:rsidR="007D6797" w:rsidRDefault="007D6797" w:rsidP="007D6797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F70BDA6" w14:textId="77777777" w:rsidR="00704DCA" w:rsidRPr="005B3236" w:rsidRDefault="00704DCA" w:rsidP="00B60D25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32885D6" w14:textId="51B93A2D" w:rsidR="007D6797" w:rsidRPr="00ED4B7E" w:rsidRDefault="00B51C7A" w:rsidP="004D48CB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8C20C8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  <w:r w:rsidR="008C20C8">
        <w:rPr>
          <w:rFonts w:ascii="Times New Roman" w:eastAsia="Calibri" w:hAnsi="Times New Roman" w:cs="Times New Roman"/>
          <w:b/>
          <w:sz w:val="24"/>
          <w:szCs w:val="24"/>
        </w:rPr>
        <w:t xml:space="preserve"> ОБУЧЕНИЯ</w:t>
      </w:r>
    </w:p>
    <w:p w14:paraId="64A33862" w14:textId="77777777" w:rsidR="004D48CB" w:rsidRDefault="004D48CB" w:rsidP="004D48CB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835"/>
        <w:gridCol w:w="4621"/>
        <w:gridCol w:w="1893"/>
      </w:tblGrid>
      <w:tr w:rsidR="00C50046" w14:paraId="58E99AAD" w14:textId="77777777" w:rsidTr="00B60D25">
        <w:tc>
          <w:tcPr>
            <w:tcW w:w="2835" w:type="dxa"/>
          </w:tcPr>
          <w:p w14:paraId="64B6F90B" w14:textId="77777777" w:rsidR="00C50046" w:rsidRPr="00C50046" w:rsidRDefault="00C50046" w:rsidP="00C500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ды и наименование формируе</w:t>
            </w: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мых компетенций</w:t>
            </w:r>
          </w:p>
        </w:tc>
        <w:tc>
          <w:tcPr>
            <w:tcW w:w="4621" w:type="dxa"/>
          </w:tcPr>
          <w:p w14:paraId="5A7CF4FC" w14:textId="77777777" w:rsidR="00C50046" w:rsidRPr="004D48CB" w:rsidRDefault="00C50046" w:rsidP="00C5004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893" w:type="dxa"/>
            <w:vAlign w:val="center"/>
          </w:tcPr>
          <w:p w14:paraId="06CF4729" w14:textId="77777777" w:rsidR="00C50046" w:rsidRPr="004D48CB" w:rsidRDefault="00C50046" w:rsidP="004D48CB">
            <w:pPr>
              <w:jc w:val="center"/>
              <w:rPr>
                <w:sz w:val="24"/>
                <w:szCs w:val="24"/>
              </w:rPr>
            </w:pPr>
            <w:r w:rsidRPr="004D48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C50046" w14:paraId="3DC18A9F" w14:textId="77777777" w:rsidTr="00B60D25">
        <w:tc>
          <w:tcPr>
            <w:tcW w:w="2835" w:type="dxa"/>
            <w:vMerge w:val="restart"/>
          </w:tcPr>
          <w:p w14:paraId="14DFD430" w14:textId="6F386678" w:rsidR="00C50046" w:rsidRPr="00F21F5D" w:rsidRDefault="00F21F5D" w:rsidP="00E8763A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21F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ОПК-5</w:t>
            </w:r>
          </w:p>
          <w:p w14:paraId="69DBFA25" w14:textId="0DC910C0" w:rsidR="00C50046" w:rsidRPr="00674AAF" w:rsidRDefault="00C50046" w:rsidP="00B60D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8"/>
              </w:rPr>
              <w:t>Способен</w:t>
            </w:r>
            <w:r w:rsidRPr="006050D2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r w:rsidR="006050D2" w:rsidRPr="00605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комплексное исследование и диагностику психических свойств и состояний, особенностей развития различных сфер личности, а также профессиональной среды с учетом нормативной регламентации и этических принципов деятельности психолога, изучать психологический климат, анализировать формы организации взаимодействия в служебных коллективах, составлять психодиагностические заключения и рекомендации по их использованию</w:t>
            </w:r>
          </w:p>
        </w:tc>
        <w:tc>
          <w:tcPr>
            <w:tcW w:w="4621" w:type="dxa"/>
          </w:tcPr>
          <w:p w14:paraId="37184CF0" w14:textId="77777777" w:rsidR="00C50046" w:rsidRPr="00B60D25" w:rsidRDefault="00C50046" w:rsidP="00D66A7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0D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14:paraId="7E551A9A" w14:textId="288C66C1" w:rsidR="00C50046" w:rsidRPr="006050D2" w:rsidRDefault="006050D2" w:rsidP="00B60D25">
            <w:pPr>
              <w:tabs>
                <w:tab w:val="left" w:pos="390"/>
              </w:tabs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0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развития различных сфер личности, нормативную регламентацию и этические принципы деятельности психолога, основы психодиагностики</w:t>
            </w:r>
          </w:p>
        </w:tc>
        <w:tc>
          <w:tcPr>
            <w:tcW w:w="1893" w:type="dxa"/>
            <w:shd w:val="clear" w:color="auto" w:fill="auto"/>
          </w:tcPr>
          <w:p w14:paraId="1F6C9C60" w14:textId="77777777" w:rsidR="00C50046" w:rsidRPr="001305D7" w:rsidRDefault="00A16DCF" w:rsidP="00A16DCF">
            <w:pPr>
              <w:pStyle w:val="a3"/>
              <w:spacing w:line="240" w:lineRule="exact"/>
              <w:ind w:left="0"/>
              <w:rPr>
                <w:rFonts w:ascii="Times New Roman" w:eastAsia="Calibri" w:hAnsi="Times New Roman" w:cs="Times New Roman"/>
              </w:rPr>
            </w:pPr>
            <w:r w:rsidRPr="001305D7">
              <w:rPr>
                <w:rFonts w:ascii="Times New Roman" w:eastAsia="Calibri" w:hAnsi="Times New Roman" w:cs="Times New Roman"/>
                <w:b/>
              </w:rPr>
              <w:t>Задания закрытого типа</w:t>
            </w:r>
            <w:r w:rsidRPr="001305D7">
              <w:rPr>
                <w:rFonts w:ascii="Times New Roman" w:eastAsia="Calibri" w:hAnsi="Times New Roman" w:cs="Times New Roman"/>
              </w:rPr>
              <w:t>:</w:t>
            </w:r>
          </w:p>
          <w:p w14:paraId="1E7F35C6" w14:textId="77777777" w:rsidR="00A16DCF" w:rsidRPr="001305D7" w:rsidRDefault="00A16DCF" w:rsidP="00A16DCF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color w:val="000000"/>
              </w:rPr>
              <w:t>на выбор одного правильного варианта ответа;</w:t>
            </w:r>
          </w:p>
          <w:p w14:paraId="46213C4C" w14:textId="02E239C9" w:rsidR="00A16DCF" w:rsidRPr="001305D7" w:rsidRDefault="00A16DCF" w:rsidP="00A16DCF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color w:val="000000"/>
              </w:rPr>
              <w:t>на выбор нескольких вариантов ответов.</w:t>
            </w:r>
          </w:p>
          <w:p w14:paraId="21EA8A1F" w14:textId="1545B2F1" w:rsidR="00A16DCF" w:rsidRPr="001305D7" w:rsidRDefault="00A16DCF" w:rsidP="00A16DCF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</w:p>
        </w:tc>
      </w:tr>
      <w:tr w:rsidR="00C50046" w14:paraId="5A712FA6" w14:textId="77777777" w:rsidTr="00B60D25">
        <w:tc>
          <w:tcPr>
            <w:tcW w:w="2835" w:type="dxa"/>
            <w:vMerge/>
          </w:tcPr>
          <w:p w14:paraId="44EFDAEA" w14:textId="77777777" w:rsidR="00C50046" w:rsidRPr="00DA520B" w:rsidRDefault="00C50046" w:rsidP="00C52F50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1" w:type="dxa"/>
          </w:tcPr>
          <w:p w14:paraId="40AE2517" w14:textId="77777777" w:rsidR="00C50046" w:rsidRPr="00B60D25" w:rsidRDefault="00C50046" w:rsidP="00D66A7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0D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7DC2CA37" w14:textId="0BC7EBC9" w:rsidR="00C50046" w:rsidRPr="00B60D25" w:rsidRDefault="006050D2" w:rsidP="00B60D25">
            <w:pPr>
              <w:widowControl w:val="0"/>
              <w:tabs>
                <w:tab w:val="left" w:pos="283"/>
              </w:tabs>
              <w:suppressAutoHyphens/>
              <w:autoSpaceDE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0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комплексное исследование и диагностику психических свойств и состояний, особенностей развития различных сфер личности, а также профессиональной среды с учетом нормативной регламентации и этических принципов деятельности психолога</w:t>
            </w:r>
          </w:p>
        </w:tc>
        <w:tc>
          <w:tcPr>
            <w:tcW w:w="1893" w:type="dxa"/>
            <w:shd w:val="clear" w:color="auto" w:fill="auto"/>
          </w:tcPr>
          <w:p w14:paraId="34D49552" w14:textId="342E67F8" w:rsidR="00C50046" w:rsidRPr="001305D7" w:rsidRDefault="00FC5925" w:rsidP="00C52F50">
            <w:pPr>
              <w:pStyle w:val="a3"/>
              <w:ind w:left="0"/>
              <w:rPr>
                <w:rFonts w:ascii="Times New Roman" w:eastAsia="Calibri" w:hAnsi="Times New Roman" w:cs="Times New Roman"/>
                <w:b/>
              </w:rPr>
            </w:pPr>
            <w:r w:rsidRPr="001305D7">
              <w:rPr>
                <w:rFonts w:ascii="Times New Roman" w:eastAsia="+mn-ea" w:hAnsi="Times New Roman" w:cs="Times New Roman"/>
                <w:b/>
                <w:color w:val="000000"/>
              </w:rPr>
              <w:t>Задания открытого типа</w:t>
            </w:r>
            <w:r w:rsidRPr="001305D7">
              <w:rPr>
                <w:rFonts w:ascii="Times New Roman" w:eastAsia="+mn-ea" w:hAnsi="Times New Roman" w:cs="Times New Roman"/>
                <w:color w:val="000000"/>
              </w:rPr>
              <w:t xml:space="preserve"> на дополнение к контексту / ввод правильного ответа</w:t>
            </w:r>
            <w:r w:rsidRPr="001305D7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</w:tr>
      <w:tr w:rsidR="00C50046" w14:paraId="1D338C41" w14:textId="77777777" w:rsidTr="00B60D25">
        <w:tc>
          <w:tcPr>
            <w:tcW w:w="2835" w:type="dxa"/>
            <w:vMerge/>
          </w:tcPr>
          <w:p w14:paraId="433DCA5F" w14:textId="77777777" w:rsidR="00C50046" w:rsidRPr="00DA520B" w:rsidRDefault="00C50046" w:rsidP="00C52F50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1" w:type="dxa"/>
          </w:tcPr>
          <w:p w14:paraId="34897AE6" w14:textId="77777777" w:rsidR="00C50046" w:rsidRPr="00B60D25" w:rsidRDefault="00C50046" w:rsidP="00D66A7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0D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</w:p>
          <w:p w14:paraId="193CA1F9" w14:textId="749DFF5E" w:rsidR="00C50046" w:rsidRPr="00B60D25" w:rsidRDefault="006050D2" w:rsidP="00B60D25">
            <w:pPr>
              <w:tabs>
                <w:tab w:val="left" w:pos="31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0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навыками проведения комплексного исследования и диагностики психических свойств и состояний, особенностей развития различных сфер личности, а также профессиональной среды с учетом нормативной регламентации и этических принципов деятельности психолога</w:t>
            </w:r>
          </w:p>
        </w:tc>
        <w:tc>
          <w:tcPr>
            <w:tcW w:w="1893" w:type="dxa"/>
            <w:shd w:val="clear" w:color="auto" w:fill="auto"/>
          </w:tcPr>
          <w:p w14:paraId="461E8DD2" w14:textId="316370D3" w:rsidR="00C50046" w:rsidRPr="001305D7" w:rsidRDefault="00A16DCF" w:rsidP="00C52F50">
            <w:pPr>
              <w:pStyle w:val="a3"/>
              <w:ind w:left="0"/>
              <w:rPr>
                <w:rFonts w:ascii="Times New Roman" w:eastAsia="Calibri" w:hAnsi="Times New Roman" w:cs="Times New Roman"/>
                <w:b/>
              </w:rPr>
            </w:pPr>
            <w:r w:rsidRPr="001305D7">
              <w:rPr>
                <w:rFonts w:ascii="Times New Roman" w:eastAsia="Calibri" w:hAnsi="Times New Roman" w:cs="Times New Roman"/>
                <w:b/>
              </w:rPr>
              <w:t>Задания открытого типа</w:t>
            </w:r>
            <w:r w:rsidRPr="001305D7">
              <w:rPr>
                <w:rFonts w:ascii="Times New Roman" w:eastAsia="Calibri" w:hAnsi="Times New Roman" w:cs="Times New Roman"/>
              </w:rPr>
              <w:t xml:space="preserve"> с развернутым ответом</w:t>
            </w:r>
          </w:p>
        </w:tc>
      </w:tr>
    </w:tbl>
    <w:p w14:paraId="5D9860B8" w14:textId="37EFF30A" w:rsidR="002E3B81" w:rsidRDefault="002E3B81" w:rsidP="00E24DA8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39C35B25" w14:textId="7CB0D3F6" w:rsidR="00F86C38" w:rsidRDefault="00ED4B7E" w:rsidP="00F86C38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_Hlk157782470"/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14:paraId="26C06D92" w14:textId="345C9D1D" w:rsidR="00C83767" w:rsidRDefault="00C83767" w:rsidP="001305D7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455901" w14:textId="77777777" w:rsidR="00C83767" w:rsidRPr="000E0B99" w:rsidRDefault="00C83767" w:rsidP="00C83767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61172633" w14:textId="6D398B83" w:rsidR="005F614C" w:rsidRDefault="005F614C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bookmarkEnd w:id="1"/>
    <w:p w14:paraId="47F2873D" w14:textId="77777777" w:rsidR="008D2188" w:rsidRDefault="008D2188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8D2188" w:rsidSect="002F4294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6AEFBBC" w14:textId="76D23A47" w:rsidR="00A16DCF" w:rsidRPr="00B33159" w:rsidRDefault="008D2188" w:rsidP="009C6EFB">
      <w:pPr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ab/>
      </w:r>
      <w:r>
        <w:tab/>
      </w:r>
      <w:bookmarkStart w:id="2" w:name="_Hlk157782559"/>
      <w:r w:rsidR="00A16DCF" w:rsidRPr="00B33159">
        <w:rPr>
          <w:rFonts w:ascii="Times New Roman" w:eastAsia="Calibri" w:hAnsi="Times New Roman" w:cs="Times New Roman"/>
          <w:b/>
        </w:rPr>
        <w:t>СТРУКТУРА ОЦЕНОЧНЫХ МАТЕРИАЛОВ ПО ДИСЦИПЛИНЕ «</w:t>
      </w:r>
      <w:r w:rsidR="00BF3C6F">
        <w:rPr>
          <w:rFonts w:ascii="Times New Roman" w:hAnsi="Times New Roman"/>
          <w:b/>
          <w:color w:val="000000"/>
          <w:sz w:val="24"/>
          <w:szCs w:val="24"/>
          <w:lang w:bidi="ru-RU"/>
        </w:rPr>
        <w:t>ОБЩАЯ ПСИХОЛОГИЯ</w:t>
      </w:r>
      <w:r w:rsidR="00A16DCF" w:rsidRPr="00B33159">
        <w:rPr>
          <w:rFonts w:ascii="Times New Roman" w:eastAsia="Calibri" w:hAnsi="Times New Roman" w:cs="Times New Roman"/>
          <w:b/>
        </w:rPr>
        <w:t>»</w:t>
      </w:r>
    </w:p>
    <w:tbl>
      <w:tblPr>
        <w:tblStyle w:val="21"/>
        <w:tblW w:w="14737" w:type="dxa"/>
        <w:tblLayout w:type="fixed"/>
        <w:tblLook w:val="04A0" w:firstRow="1" w:lastRow="0" w:firstColumn="1" w:lastColumn="0" w:noHBand="0" w:noVBand="1"/>
      </w:tblPr>
      <w:tblGrid>
        <w:gridCol w:w="560"/>
        <w:gridCol w:w="3830"/>
        <w:gridCol w:w="963"/>
        <w:gridCol w:w="1446"/>
        <w:gridCol w:w="1560"/>
        <w:gridCol w:w="1984"/>
        <w:gridCol w:w="2126"/>
        <w:gridCol w:w="2268"/>
      </w:tblGrid>
      <w:tr w:rsidR="009C6EFB" w:rsidRPr="00AF4544" w14:paraId="70B633DD" w14:textId="77777777" w:rsidTr="009C6EFB">
        <w:trPr>
          <w:trHeight w:val="267"/>
        </w:trPr>
        <w:tc>
          <w:tcPr>
            <w:tcW w:w="560" w:type="dxa"/>
            <w:vMerge w:val="restart"/>
          </w:tcPr>
          <w:p w14:paraId="11FC4998" w14:textId="77777777" w:rsidR="009C6EFB" w:rsidRPr="00AF4544" w:rsidRDefault="009C6EFB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14:paraId="16A00E15" w14:textId="77777777" w:rsidR="009C6EFB" w:rsidRPr="00AF4544" w:rsidRDefault="009C6EFB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830" w:type="dxa"/>
            <w:vMerge w:val="restart"/>
          </w:tcPr>
          <w:p w14:paraId="15490882" w14:textId="77777777" w:rsidR="009C6EFB" w:rsidRPr="00AF4544" w:rsidRDefault="009C6EFB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963" w:type="dxa"/>
            <w:vMerge w:val="restart"/>
            <w:textDirection w:val="btLr"/>
            <w:vAlign w:val="center"/>
          </w:tcPr>
          <w:p w14:paraId="2DD824A4" w14:textId="77777777" w:rsidR="009C6EFB" w:rsidRPr="00AF4544" w:rsidRDefault="009C6EFB" w:rsidP="00A16DCF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9384" w:type="dxa"/>
            <w:gridSpan w:val="5"/>
          </w:tcPr>
          <w:p w14:paraId="58027102" w14:textId="73133CC5" w:rsidR="009C6EFB" w:rsidRPr="00AF4544" w:rsidRDefault="009C6EFB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9C6EFB" w:rsidRPr="00AF4544" w14:paraId="46018F6E" w14:textId="77777777" w:rsidTr="009C6EFB">
        <w:tc>
          <w:tcPr>
            <w:tcW w:w="560" w:type="dxa"/>
            <w:vMerge/>
          </w:tcPr>
          <w:p w14:paraId="076D90C4" w14:textId="77777777" w:rsidR="009C6EFB" w:rsidRPr="00AF4544" w:rsidRDefault="009C6EFB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14:paraId="115760CF" w14:textId="77777777" w:rsidR="009C6EFB" w:rsidRPr="00AF4544" w:rsidRDefault="009C6EFB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  <w:vMerge/>
          </w:tcPr>
          <w:p w14:paraId="6029A21D" w14:textId="77777777" w:rsidR="009C6EFB" w:rsidRPr="00AF4544" w:rsidRDefault="009C6EFB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0" w:type="dxa"/>
            <w:gridSpan w:val="3"/>
          </w:tcPr>
          <w:p w14:paraId="383D263A" w14:textId="77777777" w:rsidR="009C6EFB" w:rsidRPr="00AF4544" w:rsidRDefault="009C6EFB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126" w:type="dxa"/>
          </w:tcPr>
          <w:p w14:paraId="1CF043EF" w14:textId="77777777" w:rsidR="009C6EFB" w:rsidRPr="00AF4544" w:rsidRDefault="009C6EFB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268" w:type="dxa"/>
          </w:tcPr>
          <w:p w14:paraId="486AD887" w14:textId="77777777" w:rsidR="009C6EFB" w:rsidRPr="00AF4544" w:rsidRDefault="009C6EFB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9C6EFB" w:rsidRPr="00AF4544" w14:paraId="78EC22CC" w14:textId="77777777" w:rsidTr="009C6EFB">
        <w:trPr>
          <w:trHeight w:val="269"/>
        </w:trPr>
        <w:tc>
          <w:tcPr>
            <w:tcW w:w="560" w:type="dxa"/>
            <w:vMerge/>
          </w:tcPr>
          <w:p w14:paraId="44E84760" w14:textId="77777777" w:rsidR="009C6EFB" w:rsidRPr="00AF4544" w:rsidRDefault="009C6EFB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14:paraId="1E07149B" w14:textId="77777777" w:rsidR="009C6EFB" w:rsidRPr="00AF4544" w:rsidRDefault="009C6EFB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  <w:vMerge/>
          </w:tcPr>
          <w:p w14:paraId="10AE32E9" w14:textId="77777777" w:rsidR="009C6EFB" w:rsidRPr="00AF4544" w:rsidRDefault="009C6EFB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0" w:type="dxa"/>
            <w:gridSpan w:val="3"/>
          </w:tcPr>
          <w:p w14:paraId="47EC5275" w14:textId="77777777" w:rsidR="009C6EFB" w:rsidRPr="009C6EFB" w:rsidRDefault="009C6EFB" w:rsidP="00B066F8">
            <w:pPr>
              <w:numPr>
                <w:ilvl w:val="0"/>
                <w:numId w:val="7"/>
              </w:numPr>
              <w:tabs>
                <w:tab w:val="left" w:pos="375"/>
              </w:tabs>
              <w:ind w:left="0" w:firstLine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C6E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психологические феномены, категории, методы изучения и описания закономерностей функционирования и развития психики;</w:t>
            </w:r>
          </w:p>
          <w:p w14:paraId="502435EF" w14:textId="77777777" w:rsidR="009C6EFB" w:rsidRPr="009C6EFB" w:rsidRDefault="009C6EFB" w:rsidP="00B066F8">
            <w:pPr>
              <w:numPr>
                <w:ilvl w:val="0"/>
                <w:numId w:val="7"/>
              </w:numPr>
              <w:tabs>
                <w:tab w:val="left" w:pos="375"/>
              </w:tabs>
              <w:ind w:left="0" w:firstLine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C6E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современные проблемы и тенденции развития теоретической и прикладной психологии;</w:t>
            </w:r>
          </w:p>
          <w:p w14:paraId="1835ED17" w14:textId="77777777" w:rsidR="009C6EFB" w:rsidRPr="009C6EFB" w:rsidRDefault="009C6EFB" w:rsidP="00B066F8">
            <w:pPr>
              <w:numPr>
                <w:ilvl w:val="0"/>
                <w:numId w:val="7"/>
              </w:numPr>
              <w:tabs>
                <w:tab w:val="left" w:pos="375"/>
              </w:tabs>
              <w:ind w:left="0" w:firstLine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C6E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основные подходы и теоретические конструкты отечественной и зарубежной психологии к анализу и систематизации психических явлений;</w:t>
            </w:r>
          </w:p>
          <w:p w14:paraId="67D547F8" w14:textId="77777777" w:rsidR="009C6EFB" w:rsidRPr="009C6EFB" w:rsidRDefault="009C6EFB" w:rsidP="00B066F8">
            <w:pPr>
              <w:numPr>
                <w:ilvl w:val="0"/>
                <w:numId w:val="7"/>
              </w:numPr>
              <w:tabs>
                <w:tab w:val="left" w:pos="375"/>
              </w:tabs>
              <w:ind w:left="0" w:firstLine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C6E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способы анализа, обработки и интерпретации психологической информации;</w:t>
            </w:r>
          </w:p>
          <w:p w14:paraId="7C36F345" w14:textId="77777777" w:rsidR="009C6EFB" w:rsidRPr="009C6EFB" w:rsidRDefault="009C6EFB" w:rsidP="00B066F8">
            <w:pPr>
              <w:numPr>
                <w:ilvl w:val="0"/>
                <w:numId w:val="7"/>
              </w:numPr>
              <w:tabs>
                <w:tab w:val="left" w:pos="375"/>
              </w:tabs>
              <w:ind w:left="0" w:firstLine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C6E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ресурсный потенциал сознания, его структуру и свойства;</w:t>
            </w:r>
          </w:p>
          <w:p w14:paraId="631F99C5" w14:textId="77777777" w:rsidR="009C6EFB" w:rsidRPr="009C6EFB" w:rsidRDefault="009C6EFB" w:rsidP="00B066F8">
            <w:pPr>
              <w:numPr>
                <w:ilvl w:val="0"/>
                <w:numId w:val="7"/>
              </w:numPr>
              <w:tabs>
                <w:tab w:val="left" w:pos="375"/>
              </w:tabs>
              <w:ind w:left="0" w:firstLine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C6E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психологическое содержание, критерии, функции и виды бессознательной сферы психики человека;</w:t>
            </w:r>
          </w:p>
          <w:p w14:paraId="4E5B1692" w14:textId="77777777" w:rsidR="009C6EFB" w:rsidRPr="009C6EFB" w:rsidRDefault="009C6EFB" w:rsidP="00B066F8">
            <w:pPr>
              <w:numPr>
                <w:ilvl w:val="0"/>
                <w:numId w:val="7"/>
              </w:numPr>
              <w:tabs>
                <w:tab w:val="left" w:pos="375"/>
              </w:tabs>
              <w:ind w:left="0" w:firstLine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C6E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содержание, структуру и свойства познавательной сферы человека;</w:t>
            </w:r>
          </w:p>
          <w:p w14:paraId="177DD07C" w14:textId="77777777" w:rsidR="009C6EFB" w:rsidRPr="009C6EFB" w:rsidRDefault="009C6EFB" w:rsidP="00B066F8">
            <w:pPr>
              <w:numPr>
                <w:ilvl w:val="0"/>
                <w:numId w:val="7"/>
              </w:numPr>
              <w:tabs>
                <w:tab w:val="left" w:pos="375"/>
              </w:tabs>
              <w:ind w:left="0" w:firstLine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C6E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закономерности функционирования эмоционально - волевой и мотивационной сферы человека;</w:t>
            </w:r>
          </w:p>
          <w:p w14:paraId="11723D0E" w14:textId="50B3D8AC" w:rsidR="009C6EFB" w:rsidRPr="002E3B81" w:rsidRDefault="009C6EFB" w:rsidP="00B066F8">
            <w:pPr>
              <w:numPr>
                <w:ilvl w:val="0"/>
                <w:numId w:val="7"/>
              </w:numPr>
              <w:tabs>
                <w:tab w:val="left" w:pos="375"/>
              </w:tabs>
              <w:ind w:left="0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6E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психологическую структуру личности</w:t>
            </w:r>
          </w:p>
        </w:tc>
        <w:tc>
          <w:tcPr>
            <w:tcW w:w="2126" w:type="dxa"/>
          </w:tcPr>
          <w:p w14:paraId="58CB93AF" w14:textId="12AAD683" w:rsidR="009C6EFB" w:rsidRPr="002E3B81" w:rsidRDefault="009C6EFB" w:rsidP="009C6EF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E3B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анализировать и сопоставлять теоретические представления о фундаментальных понятиях психологической науки</w:t>
            </w:r>
          </w:p>
        </w:tc>
        <w:tc>
          <w:tcPr>
            <w:tcW w:w="2268" w:type="dxa"/>
          </w:tcPr>
          <w:p w14:paraId="75026BBD" w14:textId="2BC887EB" w:rsidR="009C6EFB" w:rsidRPr="002E3B81" w:rsidRDefault="009C6EFB" w:rsidP="009C6EF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E3B8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навыками теоретического изучения и анализа психологических явлений действительности</w:t>
            </w:r>
          </w:p>
        </w:tc>
      </w:tr>
      <w:tr w:rsidR="009C6EFB" w:rsidRPr="00AF4544" w14:paraId="1123A9EB" w14:textId="77777777" w:rsidTr="009C6EFB">
        <w:trPr>
          <w:trHeight w:val="455"/>
        </w:trPr>
        <w:tc>
          <w:tcPr>
            <w:tcW w:w="560" w:type="dxa"/>
            <w:vMerge/>
          </w:tcPr>
          <w:p w14:paraId="15FFF71B" w14:textId="77777777" w:rsidR="009C6EFB" w:rsidRPr="00AF4544" w:rsidRDefault="009C6EFB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14:paraId="17B77830" w14:textId="77777777" w:rsidR="009C6EFB" w:rsidRPr="00AF4544" w:rsidRDefault="009C6EFB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  <w:vMerge/>
          </w:tcPr>
          <w:p w14:paraId="748A97CF" w14:textId="77777777" w:rsidR="009C6EFB" w:rsidRPr="00AF4544" w:rsidRDefault="009C6EFB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6" w:type="dxa"/>
            <w:gridSpan w:val="2"/>
          </w:tcPr>
          <w:p w14:paraId="03EEE041" w14:textId="77777777" w:rsidR="009C6EFB" w:rsidRPr="00AF4544" w:rsidRDefault="009C6EFB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задания </w:t>
            </w:r>
          </w:p>
          <w:p w14:paraId="7E1DE16C" w14:textId="77777777" w:rsidR="009C6EFB" w:rsidRPr="00AF4544" w:rsidRDefault="009C6EFB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закрытого типа</w:t>
            </w:r>
          </w:p>
        </w:tc>
        <w:tc>
          <w:tcPr>
            <w:tcW w:w="1984" w:type="dxa"/>
          </w:tcPr>
          <w:p w14:paraId="5B5DD4D5" w14:textId="77777777" w:rsidR="009C6EFB" w:rsidRPr="00AF4544" w:rsidRDefault="009C6EFB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  <w:tc>
          <w:tcPr>
            <w:tcW w:w="2126" w:type="dxa"/>
          </w:tcPr>
          <w:p w14:paraId="39BADF19" w14:textId="77777777" w:rsidR="009C6EFB" w:rsidRPr="00AF4544" w:rsidRDefault="009C6EFB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закрытого типа</w:t>
            </w:r>
          </w:p>
        </w:tc>
        <w:tc>
          <w:tcPr>
            <w:tcW w:w="2268" w:type="dxa"/>
          </w:tcPr>
          <w:p w14:paraId="510D9540" w14:textId="77777777" w:rsidR="009C6EFB" w:rsidRPr="00AF4544" w:rsidRDefault="009C6EFB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9C6EFB" w:rsidRPr="00AF4544" w14:paraId="01CC6BBD" w14:textId="77777777" w:rsidTr="009C6EFB">
        <w:trPr>
          <w:cantSplit/>
          <w:trHeight w:val="3318"/>
        </w:trPr>
        <w:tc>
          <w:tcPr>
            <w:tcW w:w="560" w:type="dxa"/>
            <w:vMerge/>
          </w:tcPr>
          <w:p w14:paraId="203A64E7" w14:textId="77777777" w:rsidR="009C6EFB" w:rsidRPr="00AF4544" w:rsidRDefault="009C6EFB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14:paraId="7B3DC529" w14:textId="77777777" w:rsidR="009C6EFB" w:rsidRPr="00AF4544" w:rsidRDefault="009C6EFB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  <w:vMerge/>
          </w:tcPr>
          <w:p w14:paraId="0BC1AE88" w14:textId="77777777" w:rsidR="009C6EFB" w:rsidRPr="00AF4544" w:rsidRDefault="009C6EFB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6" w:type="dxa"/>
            <w:textDirection w:val="btLr"/>
            <w:vAlign w:val="center"/>
          </w:tcPr>
          <w:p w14:paraId="20515BF8" w14:textId="77777777" w:rsidR="009C6EFB" w:rsidRPr="00AF4544" w:rsidRDefault="009C6EFB" w:rsidP="00A16DCF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выбор одного правильного варианта ответа</w:t>
            </w:r>
          </w:p>
        </w:tc>
        <w:tc>
          <w:tcPr>
            <w:tcW w:w="1560" w:type="dxa"/>
            <w:textDirection w:val="btLr"/>
            <w:vAlign w:val="center"/>
          </w:tcPr>
          <w:p w14:paraId="6C41F449" w14:textId="77777777" w:rsidR="009C6EFB" w:rsidRPr="00AF4544" w:rsidRDefault="009C6EFB" w:rsidP="00A16DCF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выбор нескольких вариантов ответов</w:t>
            </w:r>
          </w:p>
        </w:tc>
        <w:tc>
          <w:tcPr>
            <w:tcW w:w="1984" w:type="dxa"/>
            <w:textDirection w:val="btLr"/>
            <w:vAlign w:val="center"/>
          </w:tcPr>
          <w:p w14:paraId="39458164" w14:textId="77777777" w:rsidR="009C6EFB" w:rsidRPr="00AF4544" w:rsidRDefault="009C6EFB" w:rsidP="00A16DCF">
            <w:pPr>
              <w:spacing w:line="204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Дополнение к контексту / ввод правильного ответа</w:t>
            </w:r>
          </w:p>
        </w:tc>
        <w:tc>
          <w:tcPr>
            <w:tcW w:w="2126" w:type="dxa"/>
          </w:tcPr>
          <w:p w14:paraId="3A81B052" w14:textId="77777777" w:rsidR="009C6EFB" w:rsidRPr="00AF4544" w:rsidRDefault="009C6EFB" w:rsidP="009C6EFB">
            <w:pPr>
              <w:spacing w:line="204" w:lineRule="auto"/>
              <w:ind w:left="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установление соответствий</w:t>
            </w:r>
          </w:p>
          <w:p w14:paraId="1C560F36" w14:textId="77777777" w:rsidR="009C6EFB" w:rsidRPr="00AF4544" w:rsidRDefault="009C6EFB" w:rsidP="009C6EF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2C9240CB" w14:textId="77777777" w:rsidR="009C6EFB" w:rsidRPr="00AF4544" w:rsidRDefault="009C6EFB" w:rsidP="009C6EFB">
            <w:pPr>
              <w:spacing w:line="19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eastAsia="Calibri" w:hAnsi="Times New Roman" w:cs="Times New Roman"/>
                <w:sz w:val="24"/>
                <w:szCs w:val="24"/>
              </w:rPr>
              <w:t>Задания с развернутым ответом</w:t>
            </w:r>
          </w:p>
        </w:tc>
      </w:tr>
      <w:tr w:rsidR="009C6EFB" w:rsidRPr="00AF4544" w14:paraId="7D550157" w14:textId="77777777" w:rsidTr="00E96BFD">
        <w:trPr>
          <w:cantSplit/>
          <w:trHeight w:val="70"/>
        </w:trPr>
        <w:tc>
          <w:tcPr>
            <w:tcW w:w="560" w:type="dxa"/>
            <w:vMerge/>
          </w:tcPr>
          <w:p w14:paraId="486F6C23" w14:textId="77777777" w:rsidR="009C6EFB" w:rsidRPr="00AF4544" w:rsidRDefault="009C6EFB" w:rsidP="00B066F8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shd w:val="clear" w:color="auto" w:fill="auto"/>
            <w:vAlign w:val="center"/>
          </w:tcPr>
          <w:p w14:paraId="75944A70" w14:textId="77777777" w:rsidR="009C6EFB" w:rsidRPr="00AF4544" w:rsidRDefault="009C6EFB" w:rsidP="009C4E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</w:tcPr>
          <w:p w14:paraId="54F88EB7" w14:textId="77777777" w:rsidR="009C6EFB" w:rsidRPr="00AF4544" w:rsidRDefault="009C6EFB" w:rsidP="009C4EC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84" w:type="dxa"/>
            <w:gridSpan w:val="5"/>
          </w:tcPr>
          <w:p w14:paraId="60782CA1" w14:textId="5D558C42" w:rsidR="009C6EFB" w:rsidRPr="009C6EFB" w:rsidRDefault="009C6EFB" w:rsidP="009C4EC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6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9C4ECA" w:rsidRPr="00AF4544" w14:paraId="6DB8588C" w14:textId="77777777" w:rsidTr="009C6EFB">
        <w:trPr>
          <w:cantSplit/>
          <w:trHeight w:val="448"/>
        </w:trPr>
        <w:tc>
          <w:tcPr>
            <w:tcW w:w="560" w:type="dxa"/>
          </w:tcPr>
          <w:p w14:paraId="1A4DE9C9" w14:textId="77777777" w:rsidR="009C4ECA" w:rsidRPr="00AF4544" w:rsidRDefault="009C4ECA" w:rsidP="00B066F8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shd w:val="clear" w:color="auto" w:fill="auto"/>
          </w:tcPr>
          <w:p w14:paraId="3A0E795F" w14:textId="71B6C87B" w:rsidR="009C4ECA" w:rsidRPr="00AF4544" w:rsidRDefault="009C4ECA" w:rsidP="009C6E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hAnsi="Times New Roman" w:cs="Times New Roman"/>
                <w:sz w:val="24"/>
                <w:szCs w:val="24"/>
              </w:rPr>
              <w:t>Предмет психологии, ее задачи и методы</w:t>
            </w:r>
          </w:p>
        </w:tc>
        <w:tc>
          <w:tcPr>
            <w:tcW w:w="963" w:type="dxa"/>
          </w:tcPr>
          <w:p w14:paraId="58530894" w14:textId="1E494C6A" w:rsidR="009C4ECA" w:rsidRPr="009C6EFB" w:rsidRDefault="009C4ECA" w:rsidP="009C4ECA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C6EFB">
              <w:rPr>
                <w:rFonts w:ascii="Times New Roman" w:eastAsia="Times New Roman" w:hAnsi="Times New Roman" w:cs="Times New Roman"/>
                <w:bCs/>
                <w:lang w:eastAsia="ru-RU"/>
              </w:rPr>
              <w:t>ОПК-5</w:t>
            </w:r>
          </w:p>
        </w:tc>
        <w:tc>
          <w:tcPr>
            <w:tcW w:w="1446" w:type="dxa"/>
          </w:tcPr>
          <w:p w14:paraId="3A54D6EE" w14:textId="3C18E99E" w:rsidR="009C4ECA" w:rsidRPr="00AF4544" w:rsidRDefault="009C4ECA" w:rsidP="009C4ECA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sz w:val="24"/>
                <w:szCs w:val="24"/>
              </w:rPr>
              <w:t>1.</w:t>
            </w:r>
            <w:r w:rsidR="00AF4544" w:rsidRPr="00AF4544">
              <w:rPr>
                <w:rFonts w:ascii="Times New Roman" w:eastAsia="+mn-ea" w:hAnsi="Times New Roman" w:cs="Times New Roman"/>
                <w:sz w:val="24"/>
                <w:szCs w:val="24"/>
              </w:rPr>
              <w:t>1</w:t>
            </w:r>
          </w:p>
          <w:p w14:paraId="48629A95" w14:textId="663C8C68" w:rsidR="009C4ECA" w:rsidRPr="009C6EFB" w:rsidRDefault="009C4ECA" w:rsidP="009C6EFB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sz w:val="24"/>
                <w:szCs w:val="24"/>
              </w:rPr>
              <w:t>1.</w:t>
            </w:r>
            <w:r w:rsidR="00AF4544" w:rsidRPr="00AF4544">
              <w:rPr>
                <w:rFonts w:ascii="Times New Roman" w:eastAsia="+mn-e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09D12CDC" w14:textId="77777777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AECA549" w14:textId="4E6E474F" w:rsidR="009C4ECA" w:rsidRPr="00AF4544" w:rsidRDefault="009C4ECA" w:rsidP="009C4ECA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 w:rsidR="00AF4544"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38F7E3CA" w14:textId="138DCA92" w:rsidR="009C4ECA" w:rsidRPr="00AF4544" w:rsidRDefault="009C4ECA" w:rsidP="009C4ECA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126" w:type="dxa"/>
          </w:tcPr>
          <w:p w14:paraId="76FCE3A1" w14:textId="77777777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3834344" w14:textId="41A10FFE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4ECA" w:rsidRPr="00AF4544" w14:paraId="7AB7CAF6" w14:textId="77777777" w:rsidTr="009C6EFB">
        <w:trPr>
          <w:cantSplit/>
          <w:trHeight w:val="163"/>
        </w:trPr>
        <w:tc>
          <w:tcPr>
            <w:tcW w:w="560" w:type="dxa"/>
          </w:tcPr>
          <w:p w14:paraId="5429F2B0" w14:textId="77777777" w:rsidR="009C4ECA" w:rsidRPr="00AF4544" w:rsidRDefault="009C4ECA" w:rsidP="00B066F8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0" w:type="dxa"/>
            <w:shd w:val="clear" w:color="auto" w:fill="auto"/>
          </w:tcPr>
          <w:p w14:paraId="68501F47" w14:textId="0DDD250C" w:rsidR="009C4ECA" w:rsidRPr="00AF4544" w:rsidRDefault="009C4ECA" w:rsidP="009C6E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в структуре современных наук</w:t>
            </w:r>
          </w:p>
        </w:tc>
        <w:tc>
          <w:tcPr>
            <w:tcW w:w="963" w:type="dxa"/>
          </w:tcPr>
          <w:p w14:paraId="64CCE2B9" w14:textId="0EE9711D" w:rsidR="009C4ECA" w:rsidRPr="009C6EFB" w:rsidRDefault="009C4ECA" w:rsidP="009C4EC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C6EFB">
              <w:rPr>
                <w:rFonts w:ascii="Times New Roman" w:eastAsia="Times New Roman" w:hAnsi="Times New Roman" w:cs="Times New Roman"/>
                <w:bCs/>
                <w:lang w:eastAsia="ru-RU"/>
              </w:rPr>
              <w:t>ОПК-5</w:t>
            </w:r>
          </w:p>
        </w:tc>
        <w:tc>
          <w:tcPr>
            <w:tcW w:w="1446" w:type="dxa"/>
          </w:tcPr>
          <w:p w14:paraId="29363157" w14:textId="77777777" w:rsidR="009C4ECA" w:rsidRPr="00AF4544" w:rsidRDefault="009C4ECA" w:rsidP="009C4ECA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sz w:val="24"/>
                <w:szCs w:val="24"/>
              </w:rPr>
              <w:t>2.1</w:t>
            </w:r>
          </w:p>
          <w:p w14:paraId="7ED41B05" w14:textId="1F0FB11F" w:rsidR="009C4ECA" w:rsidRPr="00AF4544" w:rsidRDefault="009C4ECA" w:rsidP="009C4ECA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560" w:type="dxa"/>
          </w:tcPr>
          <w:p w14:paraId="2A1D89DA" w14:textId="77777777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E66BE16" w14:textId="380AB5EC" w:rsidR="009C4ECA" w:rsidRPr="00AF4544" w:rsidRDefault="009C4ECA" w:rsidP="009C4ECA">
            <w:pPr>
              <w:ind w:left="57" w:hanging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697247D" w14:textId="0DF1F967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3D8AED5" w14:textId="16F98FA8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4ECA" w:rsidRPr="00AF4544" w14:paraId="22CE72E6" w14:textId="77777777" w:rsidTr="009C6EFB">
        <w:trPr>
          <w:cantSplit/>
          <w:trHeight w:val="163"/>
        </w:trPr>
        <w:tc>
          <w:tcPr>
            <w:tcW w:w="560" w:type="dxa"/>
          </w:tcPr>
          <w:p w14:paraId="77F2384C" w14:textId="77777777" w:rsidR="009C4ECA" w:rsidRPr="00AF4544" w:rsidRDefault="009C4ECA" w:rsidP="00B066F8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0" w:type="dxa"/>
            <w:shd w:val="clear" w:color="auto" w:fill="auto"/>
          </w:tcPr>
          <w:p w14:paraId="2266C268" w14:textId="5760BD5F" w:rsidR="009C4ECA" w:rsidRPr="00AF4544" w:rsidRDefault="009C4ECA" w:rsidP="009C6E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психике и ее эволюции</w:t>
            </w:r>
          </w:p>
        </w:tc>
        <w:tc>
          <w:tcPr>
            <w:tcW w:w="963" w:type="dxa"/>
          </w:tcPr>
          <w:p w14:paraId="5B3CE0ED" w14:textId="55BA4E61" w:rsidR="009C4ECA" w:rsidRPr="009C6EFB" w:rsidRDefault="009C4ECA" w:rsidP="009C4EC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C6EFB">
              <w:rPr>
                <w:rFonts w:ascii="Times New Roman" w:eastAsia="Times New Roman" w:hAnsi="Times New Roman" w:cs="Times New Roman"/>
                <w:bCs/>
                <w:lang w:eastAsia="ru-RU"/>
              </w:rPr>
              <w:t>ОПК-5</w:t>
            </w:r>
          </w:p>
        </w:tc>
        <w:tc>
          <w:tcPr>
            <w:tcW w:w="1446" w:type="dxa"/>
          </w:tcPr>
          <w:p w14:paraId="0F8A60B4" w14:textId="12779866" w:rsidR="009C4ECA" w:rsidRPr="00AF4544" w:rsidRDefault="009C4ECA" w:rsidP="009C4ECA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sz w:val="24"/>
                <w:szCs w:val="24"/>
              </w:rPr>
              <w:t>3.</w:t>
            </w:r>
            <w:r w:rsidR="00AF4544" w:rsidRPr="00AF4544">
              <w:rPr>
                <w:rFonts w:ascii="Times New Roman" w:eastAsia="+mn-ea" w:hAnsi="Times New Roman" w:cs="Times New Roman"/>
                <w:sz w:val="24"/>
                <w:szCs w:val="24"/>
              </w:rPr>
              <w:t>1</w:t>
            </w:r>
          </w:p>
          <w:p w14:paraId="4AACA4D8" w14:textId="5D8BEC7E" w:rsidR="009C4ECA" w:rsidRPr="00AF4544" w:rsidRDefault="009C4ECA" w:rsidP="009C4ECA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sz w:val="24"/>
                <w:szCs w:val="24"/>
              </w:rPr>
              <w:t>3.</w:t>
            </w:r>
            <w:r w:rsidR="00AF4544" w:rsidRPr="00AF4544">
              <w:rPr>
                <w:rFonts w:ascii="Times New Roman" w:eastAsia="+mn-ea" w:hAnsi="Times New Roman" w:cs="Times New Roman"/>
                <w:sz w:val="24"/>
                <w:szCs w:val="24"/>
              </w:rPr>
              <w:t>2</w:t>
            </w:r>
          </w:p>
          <w:p w14:paraId="385AAC2F" w14:textId="7F08CC16" w:rsidR="009C4ECA" w:rsidRPr="00AF4544" w:rsidRDefault="009C4ECA" w:rsidP="009C4ECA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98C6BB5" w14:textId="5C3CC8EF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BF7ACD2" w14:textId="7CF329A3" w:rsidR="009C4ECA" w:rsidRPr="00AF4544" w:rsidRDefault="009C4ECA" w:rsidP="009C4ECA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</w:t>
            </w:r>
            <w:r w:rsidR="00AF4544"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101DB7FE" w14:textId="77777777" w:rsidR="009C6EFB" w:rsidRDefault="009C4ECA" w:rsidP="009C6EFB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</w:t>
            </w:r>
            <w:r w:rsidR="00AF4544"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  <w:p w14:paraId="6B0CB00E" w14:textId="315E7791" w:rsidR="009C4ECA" w:rsidRPr="00AF4544" w:rsidRDefault="009C4ECA" w:rsidP="009C6EFB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</w:t>
            </w:r>
            <w:r w:rsidR="00AF4544"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14:paraId="60CAF6DB" w14:textId="77777777" w:rsidR="009C4ECA" w:rsidRPr="00AF4544" w:rsidRDefault="009C4ECA" w:rsidP="009C4E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9D1058B" w14:textId="72552D4E" w:rsidR="009C4ECA" w:rsidRPr="00AF4544" w:rsidRDefault="009C4ECA" w:rsidP="00AF45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F4544" w:rsidRPr="00AF45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C4ECA" w:rsidRPr="00AF4544" w14:paraId="7044277E" w14:textId="77777777" w:rsidTr="009C6EFB">
        <w:trPr>
          <w:cantSplit/>
          <w:trHeight w:val="163"/>
        </w:trPr>
        <w:tc>
          <w:tcPr>
            <w:tcW w:w="560" w:type="dxa"/>
          </w:tcPr>
          <w:p w14:paraId="651AAD61" w14:textId="77777777" w:rsidR="009C4ECA" w:rsidRPr="00AF4544" w:rsidRDefault="009C4ECA" w:rsidP="00B066F8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shd w:val="clear" w:color="auto" w:fill="auto"/>
          </w:tcPr>
          <w:p w14:paraId="4B7A5B8C" w14:textId="0433E00B" w:rsidR="009C4ECA" w:rsidRPr="00AF4544" w:rsidRDefault="009C4ECA" w:rsidP="009C6E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hAnsi="Times New Roman" w:cs="Times New Roman"/>
                <w:sz w:val="24"/>
                <w:szCs w:val="24"/>
              </w:rPr>
              <w:t>Психологическая теория деятельности</w:t>
            </w:r>
          </w:p>
        </w:tc>
        <w:tc>
          <w:tcPr>
            <w:tcW w:w="963" w:type="dxa"/>
          </w:tcPr>
          <w:p w14:paraId="3016E69F" w14:textId="14A5A281" w:rsidR="009C4ECA" w:rsidRPr="009C6EFB" w:rsidRDefault="009C4ECA" w:rsidP="009C4EC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C6EFB">
              <w:rPr>
                <w:rFonts w:ascii="Times New Roman" w:eastAsia="Times New Roman" w:hAnsi="Times New Roman" w:cs="Times New Roman"/>
                <w:bCs/>
                <w:lang w:eastAsia="ru-RU"/>
              </w:rPr>
              <w:t>ОПК-5</w:t>
            </w:r>
          </w:p>
        </w:tc>
        <w:tc>
          <w:tcPr>
            <w:tcW w:w="1446" w:type="dxa"/>
          </w:tcPr>
          <w:p w14:paraId="39ACBE01" w14:textId="64FBBA2C" w:rsidR="009C4ECA" w:rsidRPr="00AF4544" w:rsidRDefault="009C4ECA" w:rsidP="00AF4544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sz w:val="24"/>
                <w:szCs w:val="24"/>
              </w:rPr>
              <w:t>4.</w:t>
            </w:r>
            <w:r w:rsidR="00AF4544" w:rsidRPr="00AF4544">
              <w:rPr>
                <w:rFonts w:ascii="Times New Roman" w:eastAsia="+mn-e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4B636EF6" w14:textId="37CFEC86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 w:rsidR="00AF4544"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3302083A" w14:textId="42EAF487" w:rsidR="009C4ECA" w:rsidRPr="00AF4544" w:rsidRDefault="009C4ECA" w:rsidP="00AF4544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 w:rsidR="00AF4544"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70026711" w14:textId="0AE0018C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738FAC0" w14:textId="4EA80E2F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0EAF19F" w14:textId="1D6F01A2" w:rsidR="009C4ECA" w:rsidRPr="00AF4544" w:rsidRDefault="009C4ECA" w:rsidP="00AF45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C753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C4ECA" w:rsidRPr="00AF4544" w14:paraId="27D7EE51" w14:textId="77777777" w:rsidTr="009C6EFB">
        <w:trPr>
          <w:cantSplit/>
          <w:trHeight w:val="163"/>
        </w:trPr>
        <w:tc>
          <w:tcPr>
            <w:tcW w:w="560" w:type="dxa"/>
          </w:tcPr>
          <w:p w14:paraId="01ABF899" w14:textId="77777777" w:rsidR="009C4ECA" w:rsidRPr="00AF4544" w:rsidRDefault="009C4ECA" w:rsidP="00B066F8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shd w:val="clear" w:color="auto" w:fill="auto"/>
          </w:tcPr>
          <w:p w14:paraId="3D6CC7BF" w14:textId="47504387" w:rsidR="009C4ECA" w:rsidRPr="00AF4544" w:rsidRDefault="009C4ECA" w:rsidP="009C6E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hAnsi="Times New Roman" w:cs="Times New Roman"/>
                <w:sz w:val="24"/>
                <w:szCs w:val="24"/>
              </w:rPr>
              <w:t>Происхождение и развитие человеческого сознания. Сознание и бессознательное</w:t>
            </w:r>
          </w:p>
        </w:tc>
        <w:tc>
          <w:tcPr>
            <w:tcW w:w="963" w:type="dxa"/>
          </w:tcPr>
          <w:p w14:paraId="1137ACC7" w14:textId="16C3508D" w:rsidR="009C4ECA" w:rsidRPr="009C6EFB" w:rsidRDefault="009C4ECA" w:rsidP="009C4EC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C6EFB">
              <w:rPr>
                <w:rFonts w:ascii="Times New Roman" w:eastAsia="Times New Roman" w:hAnsi="Times New Roman" w:cs="Times New Roman"/>
                <w:bCs/>
                <w:lang w:eastAsia="ru-RU"/>
              </w:rPr>
              <w:t>ОПК-5</w:t>
            </w:r>
          </w:p>
        </w:tc>
        <w:tc>
          <w:tcPr>
            <w:tcW w:w="1446" w:type="dxa"/>
          </w:tcPr>
          <w:p w14:paraId="67824DB3" w14:textId="3B0F9ABC" w:rsidR="009C4ECA" w:rsidRPr="00AF4544" w:rsidRDefault="009C4ECA" w:rsidP="00AF4544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sz w:val="24"/>
                <w:szCs w:val="24"/>
              </w:rPr>
              <w:t>5.</w:t>
            </w:r>
            <w:r w:rsidR="00AF4544" w:rsidRPr="00AF4544">
              <w:rPr>
                <w:rFonts w:ascii="Times New Roman" w:eastAsia="+mn-e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0CEBB3CE" w14:textId="77777777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4348984" w14:textId="5D9CE217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</w:t>
            </w:r>
            <w:r w:rsidR="00AF4544"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3E8C508A" w14:textId="5FBA41B7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</w:t>
            </w:r>
            <w:r w:rsidR="00AF4544"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2A199DD8" w14:textId="27FA91D4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126" w:type="dxa"/>
          </w:tcPr>
          <w:p w14:paraId="33C92EA7" w14:textId="52B947BC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70437A7" w14:textId="2901C958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4ECA" w:rsidRPr="00AF4544" w14:paraId="0EA341B4" w14:textId="77777777" w:rsidTr="009C6EFB">
        <w:trPr>
          <w:cantSplit/>
          <w:trHeight w:val="163"/>
        </w:trPr>
        <w:tc>
          <w:tcPr>
            <w:tcW w:w="560" w:type="dxa"/>
          </w:tcPr>
          <w:p w14:paraId="21DE5B71" w14:textId="77777777" w:rsidR="009C4ECA" w:rsidRPr="00AF4544" w:rsidRDefault="009C4ECA" w:rsidP="00B066F8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830" w:type="dxa"/>
            <w:shd w:val="clear" w:color="auto" w:fill="auto"/>
          </w:tcPr>
          <w:p w14:paraId="6A66B280" w14:textId="228A3C08" w:rsidR="009C4ECA" w:rsidRPr="00AF4544" w:rsidRDefault="009C4ECA" w:rsidP="009C6E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ощущения </w:t>
            </w:r>
          </w:p>
        </w:tc>
        <w:tc>
          <w:tcPr>
            <w:tcW w:w="963" w:type="dxa"/>
          </w:tcPr>
          <w:p w14:paraId="00DAB80A" w14:textId="401698E3" w:rsidR="009C4ECA" w:rsidRPr="009C6EFB" w:rsidRDefault="009C4ECA" w:rsidP="009C4EC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C6EFB">
              <w:rPr>
                <w:rFonts w:ascii="Times New Roman" w:eastAsia="Times New Roman" w:hAnsi="Times New Roman" w:cs="Times New Roman"/>
                <w:bCs/>
                <w:lang w:eastAsia="ru-RU"/>
              </w:rPr>
              <w:t>ОПК-5</w:t>
            </w:r>
          </w:p>
        </w:tc>
        <w:tc>
          <w:tcPr>
            <w:tcW w:w="1446" w:type="dxa"/>
          </w:tcPr>
          <w:p w14:paraId="06DEF7D1" w14:textId="77777777" w:rsidR="009C6EFB" w:rsidRDefault="009C4ECA" w:rsidP="009C6EFB">
            <w:pPr>
              <w:ind w:left="57" w:hanging="129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sz w:val="24"/>
                <w:szCs w:val="24"/>
              </w:rPr>
              <w:t>6.1</w:t>
            </w:r>
          </w:p>
          <w:p w14:paraId="42238A2D" w14:textId="2F20580F" w:rsidR="009C4ECA" w:rsidRPr="009C6EFB" w:rsidRDefault="009C4ECA" w:rsidP="009C6EFB">
            <w:pPr>
              <w:ind w:left="57" w:hanging="129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1560" w:type="dxa"/>
          </w:tcPr>
          <w:p w14:paraId="6878A50E" w14:textId="227DA2E6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760F994" w14:textId="31ADD49A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126" w:type="dxa"/>
          </w:tcPr>
          <w:p w14:paraId="5E538765" w14:textId="74C1E245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57E056F" w14:textId="4D127876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4ECA" w:rsidRPr="00AF4544" w14:paraId="657B297A" w14:textId="77777777" w:rsidTr="009C6EFB">
        <w:trPr>
          <w:cantSplit/>
          <w:trHeight w:val="163"/>
        </w:trPr>
        <w:tc>
          <w:tcPr>
            <w:tcW w:w="560" w:type="dxa"/>
          </w:tcPr>
          <w:p w14:paraId="7568F105" w14:textId="77777777" w:rsidR="009C4ECA" w:rsidRPr="00AF4544" w:rsidRDefault="009C4ECA" w:rsidP="00B066F8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shd w:val="clear" w:color="auto" w:fill="auto"/>
          </w:tcPr>
          <w:p w14:paraId="55F34F57" w14:textId="2C2DC8E6" w:rsidR="009C4ECA" w:rsidRPr="00AF4544" w:rsidRDefault="009C4ECA" w:rsidP="009C6E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hAnsi="Times New Roman" w:cs="Times New Roman"/>
                <w:sz w:val="24"/>
                <w:szCs w:val="24"/>
              </w:rPr>
              <w:t>Психология восприятия</w:t>
            </w:r>
          </w:p>
        </w:tc>
        <w:tc>
          <w:tcPr>
            <w:tcW w:w="963" w:type="dxa"/>
          </w:tcPr>
          <w:p w14:paraId="7237A6A0" w14:textId="3DF40585" w:rsidR="009C4ECA" w:rsidRPr="009C6EFB" w:rsidRDefault="009C4ECA" w:rsidP="009C4EC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C6EFB">
              <w:rPr>
                <w:rFonts w:ascii="Times New Roman" w:eastAsia="Times New Roman" w:hAnsi="Times New Roman" w:cs="Times New Roman"/>
                <w:bCs/>
                <w:lang w:eastAsia="ru-RU"/>
              </w:rPr>
              <w:t>ОПК-5</w:t>
            </w:r>
          </w:p>
        </w:tc>
        <w:tc>
          <w:tcPr>
            <w:tcW w:w="1446" w:type="dxa"/>
          </w:tcPr>
          <w:p w14:paraId="58A42966" w14:textId="5FFE8B60" w:rsidR="009C4ECA" w:rsidRPr="00AF4544" w:rsidRDefault="009C4ECA" w:rsidP="009C6EFB">
            <w:pPr>
              <w:ind w:left="57" w:hanging="129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sz w:val="24"/>
                <w:szCs w:val="24"/>
              </w:rPr>
              <w:t>7.</w:t>
            </w:r>
            <w:r w:rsidR="00AF4544" w:rsidRPr="00AF4544">
              <w:rPr>
                <w:rFonts w:ascii="Times New Roman" w:eastAsia="+mn-ea" w:hAnsi="Times New Roman" w:cs="Times New Roman"/>
                <w:sz w:val="24"/>
                <w:szCs w:val="24"/>
              </w:rPr>
              <w:t>1</w:t>
            </w:r>
          </w:p>
          <w:p w14:paraId="5C004926" w14:textId="72990A27" w:rsidR="009C4ECA" w:rsidRPr="00AF4544" w:rsidRDefault="009C4ECA" w:rsidP="00AF4544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sz w:val="24"/>
                <w:szCs w:val="24"/>
              </w:rPr>
              <w:t>7.</w:t>
            </w:r>
            <w:r w:rsidR="00AF4544" w:rsidRPr="00AF4544">
              <w:rPr>
                <w:rFonts w:ascii="Times New Roman" w:eastAsia="+mn-e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12032EEB" w14:textId="77777777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CAD74F" w14:textId="6EE351BE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</w:t>
            </w:r>
            <w:r w:rsidR="00AF4544"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1F2BA75E" w14:textId="7201983C" w:rsidR="009C4ECA" w:rsidRPr="00AF4544" w:rsidRDefault="009C4ECA" w:rsidP="00AF4544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</w:t>
            </w:r>
            <w:r w:rsidR="00AF4544"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14:paraId="68C08B40" w14:textId="77777777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DAB08BE" w14:textId="77777777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4ECA" w:rsidRPr="00AF4544" w14:paraId="480139D6" w14:textId="77777777" w:rsidTr="009C6EFB">
        <w:trPr>
          <w:cantSplit/>
          <w:trHeight w:val="163"/>
        </w:trPr>
        <w:tc>
          <w:tcPr>
            <w:tcW w:w="560" w:type="dxa"/>
          </w:tcPr>
          <w:p w14:paraId="69BCE837" w14:textId="77777777" w:rsidR="009C4ECA" w:rsidRPr="00AF4544" w:rsidRDefault="009C4ECA" w:rsidP="00B066F8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shd w:val="clear" w:color="auto" w:fill="auto"/>
          </w:tcPr>
          <w:p w14:paraId="0F256538" w14:textId="5F4257F6" w:rsidR="009C4ECA" w:rsidRPr="00AF4544" w:rsidRDefault="009C4ECA" w:rsidP="009C6E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Психология внимания</w:t>
            </w:r>
          </w:p>
        </w:tc>
        <w:tc>
          <w:tcPr>
            <w:tcW w:w="963" w:type="dxa"/>
          </w:tcPr>
          <w:p w14:paraId="28A8C3A7" w14:textId="55849CFA" w:rsidR="009C4ECA" w:rsidRPr="009C6EFB" w:rsidRDefault="009C4ECA" w:rsidP="009C4EC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C6EFB">
              <w:rPr>
                <w:rFonts w:ascii="Times New Roman" w:eastAsia="Times New Roman" w:hAnsi="Times New Roman" w:cs="Times New Roman"/>
                <w:bCs/>
                <w:lang w:eastAsia="ru-RU"/>
              </w:rPr>
              <w:t>ОПК-5</w:t>
            </w:r>
          </w:p>
        </w:tc>
        <w:tc>
          <w:tcPr>
            <w:tcW w:w="1446" w:type="dxa"/>
          </w:tcPr>
          <w:p w14:paraId="6D669AE2" w14:textId="77777777" w:rsidR="009C4ECA" w:rsidRPr="00AF4544" w:rsidRDefault="009C4ECA" w:rsidP="009C4ECA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450B94E" w14:textId="77777777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7D6C45" w14:textId="77777777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8.1</w:t>
            </w:r>
          </w:p>
          <w:p w14:paraId="77E199B5" w14:textId="73AF90B8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2126" w:type="dxa"/>
          </w:tcPr>
          <w:p w14:paraId="24D2B3AF" w14:textId="77777777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2440F06" w14:textId="77777777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4ECA" w:rsidRPr="00AF4544" w14:paraId="4811B5FC" w14:textId="77777777" w:rsidTr="009C6EFB">
        <w:trPr>
          <w:cantSplit/>
          <w:trHeight w:val="163"/>
        </w:trPr>
        <w:tc>
          <w:tcPr>
            <w:tcW w:w="560" w:type="dxa"/>
          </w:tcPr>
          <w:p w14:paraId="5E1AC540" w14:textId="77777777" w:rsidR="009C4ECA" w:rsidRPr="00AF4544" w:rsidRDefault="009C4ECA" w:rsidP="00B066F8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shd w:val="clear" w:color="auto" w:fill="auto"/>
          </w:tcPr>
          <w:p w14:paraId="440E0456" w14:textId="0F35689D" w:rsidR="009C4ECA" w:rsidRPr="00AF4544" w:rsidRDefault="009C4ECA" w:rsidP="009C6E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Психология памяти </w:t>
            </w:r>
          </w:p>
        </w:tc>
        <w:tc>
          <w:tcPr>
            <w:tcW w:w="963" w:type="dxa"/>
          </w:tcPr>
          <w:p w14:paraId="68C93A25" w14:textId="5B86FE9B" w:rsidR="009C4ECA" w:rsidRPr="009C6EFB" w:rsidRDefault="009C4ECA" w:rsidP="009C4EC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C6EFB">
              <w:rPr>
                <w:rFonts w:ascii="Times New Roman" w:eastAsia="Times New Roman" w:hAnsi="Times New Roman" w:cs="Times New Roman"/>
                <w:bCs/>
                <w:lang w:eastAsia="ru-RU"/>
              </w:rPr>
              <w:t>ОПК-5</w:t>
            </w:r>
          </w:p>
        </w:tc>
        <w:tc>
          <w:tcPr>
            <w:tcW w:w="1446" w:type="dxa"/>
          </w:tcPr>
          <w:p w14:paraId="314FD436" w14:textId="76522BE7" w:rsidR="009C4ECA" w:rsidRPr="00AF4544" w:rsidRDefault="009C4ECA" w:rsidP="009C6EFB">
            <w:pPr>
              <w:ind w:left="57" w:hanging="129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9.</w:t>
            </w:r>
            <w:r w:rsidR="00AF4544"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0AC894A8" w14:textId="54E5ABEA" w:rsidR="009C4ECA" w:rsidRPr="00AF4544" w:rsidRDefault="009C4ECA" w:rsidP="00AF4544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9.</w:t>
            </w:r>
            <w:r w:rsidR="00AF4544"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4BFBA422" w14:textId="77777777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FAEA6D0" w14:textId="30FFBEF7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9.</w:t>
            </w:r>
            <w:r w:rsidR="00AF4544"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4A426C94" w14:textId="46DDE913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9.</w:t>
            </w:r>
            <w:r w:rsidR="00AF4544"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  <w:p w14:paraId="0FD4818C" w14:textId="2E0E1364" w:rsidR="009C4ECA" w:rsidRPr="00AF4544" w:rsidRDefault="009C4ECA" w:rsidP="00AF4544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9.</w:t>
            </w:r>
            <w:r w:rsidR="00AF4544"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14:paraId="667A9F7D" w14:textId="77777777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9457121" w14:textId="77777777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4ECA" w:rsidRPr="00AF4544" w14:paraId="4087BF4D" w14:textId="77777777" w:rsidTr="009C6EFB">
        <w:trPr>
          <w:cantSplit/>
          <w:trHeight w:val="163"/>
        </w:trPr>
        <w:tc>
          <w:tcPr>
            <w:tcW w:w="560" w:type="dxa"/>
          </w:tcPr>
          <w:p w14:paraId="7CBCFB53" w14:textId="77777777" w:rsidR="009C4ECA" w:rsidRPr="00AF4544" w:rsidRDefault="009C4ECA" w:rsidP="00B066F8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shd w:val="clear" w:color="auto" w:fill="auto"/>
          </w:tcPr>
          <w:p w14:paraId="7902A14D" w14:textId="0EFB0643" w:rsidR="009C4ECA" w:rsidRPr="00AF4544" w:rsidRDefault="009C4ECA" w:rsidP="009C6E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Психология воображения </w:t>
            </w:r>
          </w:p>
        </w:tc>
        <w:tc>
          <w:tcPr>
            <w:tcW w:w="963" w:type="dxa"/>
          </w:tcPr>
          <w:p w14:paraId="74F2F471" w14:textId="64E26DB4" w:rsidR="009C4ECA" w:rsidRPr="009C6EFB" w:rsidRDefault="009C4ECA" w:rsidP="009C4EC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C6EFB">
              <w:rPr>
                <w:rFonts w:ascii="Times New Roman" w:eastAsia="Times New Roman" w:hAnsi="Times New Roman" w:cs="Times New Roman"/>
                <w:bCs/>
                <w:lang w:eastAsia="ru-RU"/>
              </w:rPr>
              <w:t>ОПК-5</w:t>
            </w:r>
          </w:p>
        </w:tc>
        <w:tc>
          <w:tcPr>
            <w:tcW w:w="1446" w:type="dxa"/>
          </w:tcPr>
          <w:p w14:paraId="14BF0F03" w14:textId="77777777" w:rsidR="009C4ECA" w:rsidRPr="00AF4544" w:rsidRDefault="009C4ECA" w:rsidP="009C6EFB">
            <w:pPr>
              <w:ind w:left="57" w:hanging="129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10.1</w:t>
            </w:r>
          </w:p>
          <w:p w14:paraId="27987B6D" w14:textId="00AF98D2" w:rsidR="009C4ECA" w:rsidRPr="00AF4544" w:rsidRDefault="009C4ECA" w:rsidP="009C4ECA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10.2</w:t>
            </w:r>
          </w:p>
        </w:tc>
        <w:tc>
          <w:tcPr>
            <w:tcW w:w="1560" w:type="dxa"/>
          </w:tcPr>
          <w:p w14:paraId="1FC3DF7D" w14:textId="77777777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8617E8D" w14:textId="6B8662A3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10.3</w:t>
            </w:r>
          </w:p>
        </w:tc>
        <w:tc>
          <w:tcPr>
            <w:tcW w:w="2126" w:type="dxa"/>
          </w:tcPr>
          <w:p w14:paraId="0F40AD49" w14:textId="77777777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F4476A0" w14:textId="77777777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4ECA" w:rsidRPr="00AF4544" w14:paraId="77B1C5CB" w14:textId="77777777" w:rsidTr="009C6EFB">
        <w:trPr>
          <w:cantSplit/>
          <w:trHeight w:val="653"/>
        </w:trPr>
        <w:tc>
          <w:tcPr>
            <w:tcW w:w="560" w:type="dxa"/>
          </w:tcPr>
          <w:p w14:paraId="5F8894B7" w14:textId="77777777" w:rsidR="009C4ECA" w:rsidRPr="00AF4544" w:rsidRDefault="009C4ECA" w:rsidP="00B066F8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shd w:val="clear" w:color="auto" w:fill="auto"/>
          </w:tcPr>
          <w:p w14:paraId="15BE218D" w14:textId="4F2BE6CB" w:rsidR="009C4ECA" w:rsidRPr="00AF4544" w:rsidRDefault="009C4ECA" w:rsidP="009C6E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Психология мышления</w:t>
            </w:r>
          </w:p>
        </w:tc>
        <w:tc>
          <w:tcPr>
            <w:tcW w:w="963" w:type="dxa"/>
          </w:tcPr>
          <w:p w14:paraId="3A19D55F" w14:textId="5D9773B9" w:rsidR="009C4ECA" w:rsidRPr="009C6EFB" w:rsidRDefault="009C4ECA" w:rsidP="009C4EC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C6EFB">
              <w:rPr>
                <w:rFonts w:ascii="Times New Roman" w:eastAsia="Times New Roman" w:hAnsi="Times New Roman" w:cs="Times New Roman"/>
                <w:bCs/>
                <w:lang w:eastAsia="ru-RU"/>
              </w:rPr>
              <w:t>ОПК-5</w:t>
            </w:r>
          </w:p>
        </w:tc>
        <w:tc>
          <w:tcPr>
            <w:tcW w:w="1446" w:type="dxa"/>
          </w:tcPr>
          <w:p w14:paraId="0C1B6B5E" w14:textId="77777777" w:rsidR="009C4ECA" w:rsidRPr="00AF4544" w:rsidRDefault="009C4ECA" w:rsidP="009C4ECA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2F29E10" w14:textId="77777777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8309D2" w14:textId="612C8EC0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11.</w:t>
            </w:r>
            <w:r w:rsidR="00AF4544"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471C6D05" w14:textId="33690A84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11.</w:t>
            </w:r>
            <w:r w:rsidR="00AF4544"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00A68609" w14:textId="6352E152" w:rsidR="009C4ECA" w:rsidRPr="00AF4544" w:rsidRDefault="009C4ECA" w:rsidP="00AF4544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11.</w:t>
            </w:r>
            <w:r w:rsidR="00AF4544"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0F70BFEB" w14:textId="77777777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6E51C3C" w14:textId="3F2445DB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11.</w:t>
            </w:r>
            <w:r w:rsidR="00AF4544"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  <w:p w14:paraId="6E78E54A" w14:textId="77777777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11.5</w:t>
            </w:r>
          </w:p>
          <w:p w14:paraId="737F5A22" w14:textId="1D656E2D" w:rsidR="009C4ECA" w:rsidRPr="009C6EFB" w:rsidRDefault="009C4ECA" w:rsidP="009C6EF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11.6</w:t>
            </w:r>
          </w:p>
        </w:tc>
      </w:tr>
      <w:tr w:rsidR="009C4ECA" w:rsidRPr="00AF4544" w14:paraId="07FE8BDE" w14:textId="77777777" w:rsidTr="009C6EFB">
        <w:trPr>
          <w:cantSplit/>
          <w:trHeight w:val="163"/>
        </w:trPr>
        <w:tc>
          <w:tcPr>
            <w:tcW w:w="560" w:type="dxa"/>
          </w:tcPr>
          <w:p w14:paraId="76A70794" w14:textId="77777777" w:rsidR="009C4ECA" w:rsidRPr="00AF4544" w:rsidRDefault="009C4ECA" w:rsidP="00B066F8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shd w:val="clear" w:color="auto" w:fill="auto"/>
          </w:tcPr>
          <w:p w14:paraId="00DAAEA2" w14:textId="6241EB43" w:rsidR="009C4ECA" w:rsidRPr="00AF4544" w:rsidRDefault="009C4ECA" w:rsidP="009C6E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Психология речи</w:t>
            </w:r>
          </w:p>
        </w:tc>
        <w:tc>
          <w:tcPr>
            <w:tcW w:w="963" w:type="dxa"/>
          </w:tcPr>
          <w:p w14:paraId="606A25B0" w14:textId="163F582D" w:rsidR="009C4ECA" w:rsidRPr="009C6EFB" w:rsidRDefault="009C4ECA" w:rsidP="009C4EC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C6EFB">
              <w:rPr>
                <w:rFonts w:ascii="Times New Roman" w:eastAsia="Times New Roman" w:hAnsi="Times New Roman" w:cs="Times New Roman"/>
                <w:bCs/>
                <w:lang w:eastAsia="ru-RU"/>
              </w:rPr>
              <w:t>ОПК-5</w:t>
            </w:r>
          </w:p>
        </w:tc>
        <w:tc>
          <w:tcPr>
            <w:tcW w:w="1446" w:type="dxa"/>
          </w:tcPr>
          <w:p w14:paraId="6334AA8D" w14:textId="2EEF2949" w:rsidR="009C4ECA" w:rsidRPr="00AF4544" w:rsidRDefault="009C4ECA" w:rsidP="00AF4544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12.</w:t>
            </w:r>
            <w:r w:rsidR="00AF4544"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767FD1D0" w14:textId="77777777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0A11CAA" w14:textId="77777777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FD56239" w14:textId="47420E7D" w:rsidR="009C4ECA" w:rsidRPr="00AF4544" w:rsidRDefault="009C4ECA" w:rsidP="00AF45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AF4544" w:rsidRPr="00AF4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182614F4" w14:textId="77777777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4ECA" w:rsidRPr="00AF4544" w14:paraId="1CF6C851" w14:textId="77777777" w:rsidTr="009C6EFB">
        <w:trPr>
          <w:cantSplit/>
          <w:trHeight w:val="163"/>
        </w:trPr>
        <w:tc>
          <w:tcPr>
            <w:tcW w:w="560" w:type="dxa"/>
          </w:tcPr>
          <w:p w14:paraId="4339D4DB" w14:textId="77777777" w:rsidR="009C4ECA" w:rsidRPr="00AF4544" w:rsidRDefault="009C4ECA" w:rsidP="00B066F8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shd w:val="clear" w:color="auto" w:fill="auto"/>
          </w:tcPr>
          <w:p w14:paraId="1CA7B5B2" w14:textId="3D4AC591" w:rsidR="009C4ECA" w:rsidRPr="00AF4544" w:rsidRDefault="009C4ECA" w:rsidP="009C6E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hAnsi="Times New Roman" w:cs="Times New Roman"/>
                <w:sz w:val="24"/>
                <w:szCs w:val="24"/>
              </w:rPr>
              <w:t>Психология мотивации</w:t>
            </w:r>
          </w:p>
        </w:tc>
        <w:tc>
          <w:tcPr>
            <w:tcW w:w="963" w:type="dxa"/>
          </w:tcPr>
          <w:p w14:paraId="68F222DC" w14:textId="17267344" w:rsidR="009C4ECA" w:rsidRPr="009C6EFB" w:rsidRDefault="009C4ECA" w:rsidP="009C4EC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C6EFB">
              <w:rPr>
                <w:rFonts w:ascii="Times New Roman" w:eastAsia="Times New Roman" w:hAnsi="Times New Roman" w:cs="Times New Roman"/>
                <w:bCs/>
                <w:lang w:eastAsia="ru-RU"/>
              </w:rPr>
              <w:t>ОПК-5</w:t>
            </w:r>
          </w:p>
        </w:tc>
        <w:tc>
          <w:tcPr>
            <w:tcW w:w="1446" w:type="dxa"/>
          </w:tcPr>
          <w:p w14:paraId="2C3050C7" w14:textId="77777777" w:rsidR="009C4ECA" w:rsidRPr="00AF4544" w:rsidRDefault="009C4ECA" w:rsidP="009C4ECA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497A9A0" w14:textId="77777777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95335F7" w14:textId="01488D39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13.1</w:t>
            </w:r>
          </w:p>
        </w:tc>
        <w:tc>
          <w:tcPr>
            <w:tcW w:w="2126" w:type="dxa"/>
          </w:tcPr>
          <w:p w14:paraId="684A3293" w14:textId="77777777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183162F" w14:textId="77777777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4ECA" w:rsidRPr="00AF4544" w14:paraId="29651C34" w14:textId="77777777" w:rsidTr="009C6EFB">
        <w:trPr>
          <w:cantSplit/>
          <w:trHeight w:val="163"/>
        </w:trPr>
        <w:tc>
          <w:tcPr>
            <w:tcW w:w="560" w:type="dxa"/>
          </w:tcPr>
          <w:p w14:paraId="3D8353C8" w14:textId="77777777" w:rsidR="009C4ECA" w:rsidRPr="00AF4544" w:rsidRDefault="009C4ECA" w:rsidP="00B066F8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shd w:val="clear" w:color="auto" w:fill="auto"/>
          </w:tcPr>
          <w:p w14:paraId="72320123" w14:textId="788A32D9" w:rsidR="009C4ECA" w:rsidRPr="00AF4544" w:rsidRDefault="009C4ECA" w:rsidP="009C6E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hAnsi="Times New Roman" w:cs="Times New Roman"/>
                <w:sz w:val="24"/>
                <w:szCs w:val="24"/>
              </w:rPr>
              <w:t>Психология эмоций и чувств</w:t>
            </w:r>
          </w:p>
        </w:tc>
        <w:tc>
          <w:tcPr>
            <w:tcW w:w="963" w:type="dxa"/>
          </w:tcPr>
          <w:p w14:paraId="0362819F" w14:textId="3920C508" w:rsidR="009C4ECA" w:rsidRPr="009C6EFB" w:rsidRDefault="009C4ECA" w:rsidP="009C4EC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C6EFB">
              <w:rPr>
                <w:rFonts w:ascii="Times New Roman" w:eastAsia="Times New Roman" w:hAnsi="Times New Roman" w:cs="Times New Roman"/>
                <w:bCs/>
                <w:lang w:eastAsia="ru-RU"/>
              </w:rPr>
              <w:t>ОПК-5</w:t>
            </w:r>
          </w:p>
        </w:tc>
        <w:tc>
          <w:tcPr>
            <w:tcW w:w="1446" w:type="dxa"/>
          </w:tcPr>
          <w:p w14:paraId="575E7E13" w14:textId="77777777" w:rsidR="009C4ECA" w:rsidRPr="00AF4544" w:rsidRDefault="009C4ECA" w:rsidP="009C6EFB">
            <w:pPr>
              <w:ind w:left="57" w:hanging="129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14.1</w:t>
            </w:r>
          </w:p>
          <w:p w14:paraId="7513656F" w14:textId="701CCC95" w:rsidR="009C4ECA" w:rsidRPr="00AF4544" w:rsidRDefault="009C4ECA" w:rsidP="00AF4544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14.</w:t>
            </w:r>
            <w:r w:rsidR="00AF4544"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042747C4" w14:textId="77777777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F8E82B" w14:textId="37C3B0E6" w:rsidR="009C4ECA" w:rsidRPr="00AF4544" w:rsidRDefault="009C4ECA" w:rsidP="00AF4544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14.</w:t>
            </w:r>
            <w:r w:rsidR="00AF4544"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74EF9BC6" w14:textId="77777777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737F956" w14:textId="77777777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4ECA" w:rsidRPr="00AF4544" w14:paraId="0C4D2787" w14:textId="77777777" w:rsidTr="009C6EFB">
        <w:trPr>
          <w:cantSplit/>
          <w:trHeight w:val="163"/>
        </w:trPr>
        <w:tc>
          <w:tcPr>
            <w:tcW w:w="560" w:type="dxa"/>
          </w:tcPr>
          <w:p w14:paraId="7736061B" w14:textId="77777777" w:rsidR="009C4ECA" w:rsidRPr="00AF4544" w:rsidRDefault="009C4ECA" w:rsidP="00B066F8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shd w:val="clear" w:color="auto" w:fill="auto"/>
          </w:tcPr>
          <w:p w14:paraId="6E953EA8" w14:textId="68CDB39A" w:rsidR="009C4ECA" w:rsidRPr="00AF4544" w:rsidRDefault="009C4ECA" w:rsidP="009C6E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hAnsi="Times New Roman" w:cs="Times New Roman"/>
                <w:sz w:val="24"/>
                <w:szCs w:val="24"/>
              </w:rPr>
              <w:t>Психология воли</w:t>
            </w:r>
          </w:p>
        </w:tc>
        <w:tc>
          <w:tcPr>
            <w:tcW w:w="963" w:type="dxa"/>
          </w:tcPr>
          <w:p w14:paraId="6E91A5BE" w14:textId="393388C4" w:rsidR="009C4ECA" w:rsidRPr="009C6EFB" w:rsidRDefault="009C4ECA" w:rsidP="009C4EC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C6EFB">
              <w:rPr>
                <w:rFonts w:ascii="Times New Roman" w:eastAsia="Times New Roman" w:hAnsi="Times New Roman" w:cs="Times New Roman"/>
                <w:bCs/>
                <w:lang w:eastAsia="ru-RU"/>
              </w:rPr>
              <w:t>ОПК-5</w:t>
            </w:r>
          </w:p>
        </w:tc>
        <w:tc>
          <w:tcPr>
            <w:tcW w:w="1446" w:type="dxa"/>
          </w:tcPr>
          <w:p w14:paraId="7903E662" w14:textId="77777777" w:rsidR="009C4ECA" w:rsidRPr="00AF4544" w:rsidRDefault="009C4ECA" w:rsidP="009C6EFB">
            <w:pPr>
              <w:ind w:left="57" w:hanging="129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15.1</w:t>
            </w:r>
          </w:p>
          <w:p w14:paraId="64906DD2" w14:textId="25AA344A" w:rsidR="009C4ECA" w:rsidRPr="00AF4544" w:rsidRDefault="009C4ECA" w:rsidP="009C4ECA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15.2</w:t>
            </w:r>
          </w:p>
        </w:tc>
        <w:tc>
          <w:tcPr>
            <w:tcW w:w="1560" w:type="dxa"/>
          </w:tcPr>
          <w:p w14:paraId="13D1FE9D" w14:textId="77777777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218108" w14:textId="77777777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260125B" w14:textId="77777777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AAD1009" w14:textId="77777777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4ECA" w:rsidRPr="00AF4544" w14:paraId="3B823B1E" w14:textId="77777777" w:rsidTr="009C6EFB">
        <w:trPr>
          <w:cantSplit/>
          <w:trHeight w:val="163"/>
        </w:trPr>
        <w:tc>
          <w:tcPr>
            <w:tcW w:w="560" w:type="dxa"/>
          </w:tcPr>
          <w:p w14:paraId="1E52124A" w14:textId="77777777" w:rsidR="009C4ECA" w:rsidRPr="00AF4544" w:rsidRDefault="009C4ECA" w:rsidP="00B066F8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shd w:val="clear" w:color="auto" w:fill="auto"/>
          </w:tcPr>
          <w:p w14:paraId="4D946E82" w14:textId="272B1D82" w:rsidR="009C4ECA" w:rsidRPr="00AF4544" w:rsidRDefault="009C4ECA" w:rsidP="009C6E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hAnsi="Times New Roman" w:cs="Times New Roman"/>
                <w:sz w:val="24"/>
                <w:szCs w:val="24"/>
              </w:rPr>
              <w:t xml:space="preserve">Личность в психологии </w:t>
            </w:r>
          </w:p>
        </w:tc>
        <w:tc>
          <w:tcPr>
            <w:tcW w:w="963" w:type="dxa"/>
          </w:tcPr>
          <w:p w14:paraId="526051F5" w14:textId="09129E46" w:rsidR="009C4ECA" w:rsidRPr="009C6EFB" w:rsidRDefault="009C4ECA" w:rsidP="009C4EC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C6EFB">
              <w:rPr>
                <w:rFonts w:ascii="Times New Roman" w:eastAsia="Times New Roman" w:hAnsi="Times New Roman" w:cs="Times New Roman"/>
                <w:bCs/>
                <w:lang w:eastAsia="ru-RU"/>
              </w:rPr>
              <w:t>ОПК-5</w:t>
            </w:r>
          </w:p>
        </w:tc>
        <w:tc>
          <w:tcPr>
            <w:tcW w:w="1446" w:type="dxa"/>
          </w:tcPr>
          <w:p w14:paraId="543510F3" w14:textId="46D3416C" w:rsidR="009C4ECA" w:rsidRPr="00AF4544" w:rsidRDefault="009C4ECA" w:rsidP="00AF4544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16.</w:t>
            </w:r>
            <w:r w:rsidR="00AF4544"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12D8182A" w14:textId="77777777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723CD97" w14:textId="77777777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392D487" w14:textId="77777777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5E3A181" w14:textId="46118E33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16.</w:t>
            </w:r>
            <w:r w:rsidR="00AF4544"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08B796E0" w14:textId="77777777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16.3</w:t>
            </w:r>
          </w:p>
          <w:p w14:paraId="32EFFB23" w14:textId="06592861" w:rsidR="009C4ECA" w:rsidRPr="009C6EFB" w:rsidRDefault="009C4ECA" w:rsidP="009C6EF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16.4</w:t>
            </w:r>
          </w:p>
        </w:tc>
      </w:tr>
      <w:tr w:rsidR="009C4ECA" w:rsidRPr="00AF4544" w14:paraId="1F4635F5" w14:textId="77777777" w:rsidTr="009C6EFB">
        <w:trPr>
          <w:cantSplit/>
          <w:trHeight w:val="163"/>
        </w:trPr>
        <w:tc>
          <w:tcPr>
            <w:tcW w:w="560" w:type="dxa"/>
          </w:tcPr>
          <w:p w14:paraId="324AFE18" w14:textId="77777777" w:rsidR="009C4ECA" w:rsidRPr="00AF4544" w:rsidRDefault="009C4ECA" w:rsidP="00B066F8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shd w:val="clear" w:color="auto" w:fill="auto"/>
          </w:tcPr>
          <w:p w14:paraId="0202B710" w14:textId="3C17D2E7" w:rsidR="009C4ECA" w:rsidRPr="00AF4544" w:rsidRDefault="009C4ECA" w:rsidP="009C6E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hAnsi="Times New Roman" w:cs="Times New Roman"/>
                <w:sz w:val="24"/>
                <w:szCs w:val="24"/>
              </w:rPr>
              <w:t>Теоретические и экспериментальные подходы к исследованию личности</w:t>
            </w:r>
          </w:p>
        </w:tc>
        <w:tc>
          <w:tcPr>
            <w:tcW w:w="963" w:type="dxa"/>
          </w:tcPr>
          <w:p w14:paraId="3D359A35" w14:textId="2A4E9974" w:rsidR="009C4ECA" w:rsidRPr="009C6EFB" w:rsidRDefault="009C4ECA" w:rsidP="009C4EC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C6EFB">
              <w:rPr>
                <w:rFonts w:ascii="Times New Roman" w:eastAsia="Times New Roman" w:hAnsi="Times New Roman" w:cs="Times New Roman"/>
                <w:bCs/>
                <w:lang w:eastAsia="ru-RU"/>
              </w:rPr>
              <w:t>ОПК-5</w:t>
            </w:r>
          </w:p>
        </w:tc>
        <w:tc>
          <w:tcPr>
            <w:tcW w:w="1446" w:type="dxa"/>
          </w:tcPr>
          <w:p w14:paraId="4C69C257" w14:textId="43D10CAF" w:rsidR="009C4ECA" w:rsidRPr="00AF4544" w:rsidRDefault="009C4ECA" w:rsidP="00AF4544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17</w:t>
            </w:r>
            <w:r w:rsidR="00AF4544"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560" w:type="dxa"/>
          </w:tcPr>
          <w:p w14:paraId="10516158" w14:textId="77777777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10295D" w14:textId="1A69D854" w:rsidR="009C4ECA" w:rsidRPr="00AF4544" w:rsidRDefault="009C4ECA" w:rsidP="00AF4544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17.</w:t>
            </w:r>
            <w:r w:rsidR="00AF4544"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100F97B3" w14:textId="77777777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13B695F" w14:textId="77777777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4ECA" w:rsidRPr="00AF4544" w14:paraId="6C0F12D2" w14:textId="77777777" w:rsidTr="009C6EFB">
        <w:trPr>
          <w:cantSplit/>
          <w:trHeight w:val="163"/>
        </w:trPr>
        <w:tc>
          <w:tcPr>
            <w:tcW w:w="560" w:type="dxa"/>
          </w:tcPr>
          <w:p w14:paraId="2B333D65" w14:textId="77777777" w:rsidR="009C4ECA" w:rsidRPr="00AF4544" w:rsidRDefault="009C4ECA" w:rsidP="00B066F8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shd w:val="clear" w:color="auto" w:fill="auto"/>
          </w:tcPr>
          <w:p w14:paraId="67C7084E" w14:textId="7902B71D" w:rsidR="009C4ECA" w:rsidRPr="00AF4544" w:rsidRDefault="009C4ECA" w:rsidP="009C6E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hAnsi="Times New Roman" w:cs="Times New Roman"/>
                <w:sz w:val="24"/>
                <w:szCs w:val="24"/>
              </w:rPr>
              <w:t>Направленность и мотивы деятельности личности</w:t>
            </w:r>
          </w:p>
        </w:tc>
        <w:tc>
          <w:tcPr>
            <w:tcW w:w="963" w:type="dxa"/>
          </w:tcPr>
          <w:p w14:paraId="59969684" w14:textId="2461CF8F" w:rsidR="009C4ECA" w:rsidRPr="009C6EFB" w:rsidRDefault="009C4ECA" w:rsidP="009C4EC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C6EFB">
              <w:rPr>
                <w:rFonts w:ascii="Times New Roman" w:eastAsia="Times New Roman" w:hAnsi="Times New Roman" w:cs="Times New Roman"/>
                <w:bCs/>
                <w:lang w:eastAsia="ru-RU"/>
              </w:rPr>
              <w:t>ОПК-5</w:t>
            </w:r>
          </w:p>
        </w:tc>
        <w:tc>
          <w:tcPr>
            <w:tcW w:w="1446" w:type="dxa"/>
          </w:tcPr>
          <w:p w14:paraId="01191B4D" w14:textId="22330813" w:rsidR="009C4ECA" w:rsidRPr="00AF4544" w:rsidRDefault="009C4ECA" w:rsidP="009C4ECA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18.1</w:t>
            </w:r>
          </w:p>
        </w:tc>
        <w:tc>
          <w:tcPr>
            <w:tcW w:w="1560" w:type="dxa"/>
          </w:tcPr>
          <w:p w14:paraId="3B39082E" w14:textId="77777777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5FB90D3" w14:textId="77777777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EFB1DC" w14:textId="77777777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C874280" w14:textId="77777777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4ECA" w:rsidRPr="00AF4544" w14:paraId="6D03C35E" w14:textId="77777777" w:rsidTr="009C6EFB">
        <w:trPr>
          <w:cantSplit/>
          <w:trHeight w:val="163"/>
        </w:trPr>
        <w:tc>
          <w:tcPr>
            <w:tcW w:w="560" w:type="dxa"/>
          </w:tcPr>
          <w:p w14:paraId="44A92127" w14:textId="77777777" w:rsidR="009C4ECA" w:rsidRPr="00AF4544" w:rsidRDefault="009C4ECA" w:rsidP="00B066F8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shd w:val="clear" w:color="auto" w:fill="auto"/>
          </w:tcPr>
          <w:p w14:paraId="2769C09E" w14:textId="7837D382" w:rsidR="009C4ECA" w:rsidRPr="00AF4544" w:rsidRDefault="009C4ECA" w:rsidP="009C6E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hAnsi="Times New Roman" w:cs="Times New Roman"/>
                <w:sz w:val="24"/>
                <w:szCs w:val="24"/>
              </w:rPr>
              <w:t>Психология способностей</w:t>
            </w:r>
          </w:p>
        </w:tc>
        <w:tc>
          <w:tcPr>
            <w:tcW w:w="963" w:type="dxa"/>
          </w:tcPr>
          <w:p w14:paraId="1F0F3302" w14:textId="57646150" w:rsidR="009C4ECA" w:rsidRPr="009C6EFB" w:rsidRDefault="009C4ECA" w:rsidP="009C4EC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C6EFB">
              <w:rPr>
                <w:rFonts w:ascii="Times New Roman" w:eastAsia="Times New Roman" w:hAnsi="Times New Roman" w:cs="Times New Roman"/>
                <w:bCs/>
                <w:lang w:eastAsia="ru-RU"/>
              </w:rPr>
              <w:t>ОПК-5</w:t>
            </w:r>
          </w:p>
        </w:tc>
        <w:tc>
          <w:tcPr>
            <w:tcW w:w="1446" w:type="dxa"/>
          </w:tcPr>
          <w:p w14:paraId="2524A3C0" w14:textId="77777777" w:rsidR="009C4ECA" w:rsidRPr="00AF4544" w:rsidRDefault="009C4ECA" w:rsidP="009C4ECA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9AAD64B" w14:textId="77777777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AC972A8" w14:textId="77777777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19.1</w:t>
            </w:r>
          </w:p>
          <w:p w14:paraId="79EBB10B" w14:textId="3D4061E3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19.2</w:t>
            </w:r>
          </w:p>
        </w:tc>
        <w:tc>
          <w:tcPr>
            <w:tcW w:w="2126" w:type="dxa"/>
          </w:tcPr>
          <w:p w14:paraId="61F3DCDE" w14:textId="77777777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36D23D0" w14:textId="77777777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4ECA" w:rsidRPr="00AF4544" w14:paraId="6C3A6BA3" w14:textId="77777777" w:rsidTr="009C6EFB">
        <w:trPr>
          <w:cantSplit/>
          <w:trHeight w:val="163"/>
        </w:trPr>
        <w:tc>
          <w:tcPr>
            <w:tcW w:w="560" w:type="dxa"/>
          </w:tcPr>
          <w:p w14:paraId="4764701B" w14:textId="77777777" w:rsidR="009C4ECA" w:rsidRPr="00AF4544" w:rsidRDefault="009C4ECA" w:rsidP="00B066F8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shd w:val="clear" w:color="auto" w:fill="auto"/>
          </w:tcPr>
          <w:p w14:paraId="732D9173" w14:textId="10BA2BB9" w:rsidR="009C4ECA" w:rsidRPr="00AF4544" w:rsidRDefault="009C4ECA" w:rsidP="009C6E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hAnsi="Times New Roman" w:cs="Times New Roman"/>
                <w:sz w:val="24"/>
                <w:szCs w:val="24"/>
              </w:rPr>
              <w:t>Психология темперамента</w:t>
            </w:r>
          </w:p>
        </w:tc>
        <w:tc>
          <w:tcPr>
            <w:tcW w:w="963" w:type="dxa"/>
          </w:tcPr>
          <w:p w14:paraId="3631DA38" w14:textId="40F61507" w:rsidR="009C4ECA" w:rsidRPr="009C6EFB" w:rsidRDefault="009C4ECA" w:rsidP="009C4EC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C6EFB">
              <w:rPr>
                <w:rFonts w:ascii="Times New Roman" w:eastAsia="Times New Roman" w:hAnsi="Times New Roman" w:cs="Times New Roman"/>
                <w:bCs/>
                <w:lang w:eastAsia="ru-RU"/>
              </w:rPr>
              <w:t>ОПК-5</w:t>
            </w:r>
          </w:p>
        </w:tc>
        <w:tc>
          <w:tcPr>
            <w:tcW w:w="1446" w:type="dxa"/>
          </w:tcPr>
          <w:p w14:paraId="318D707C" w14:textId="77777777" w:rsidR="009C4ECA" w:rsidRPr="00AF4544" w:rsidRDefault="009C4ECA" w:rsidP="009C4ECA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A210C3B" w14:textId="77777777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9F8068C" w14:textId="77777777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20.1</w:t>
            </w:r>
          </w:p>
          <w:p w14:paraId="6B2014D4" w14:textId="77777777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20.2</w:t>
            </w:r>
          </w:p>
          <w:p w14:paraId="00DEFC58" w14:textId="48CBFF67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20.3</w:t>
            </w:r>
          </w:p>
        </w:tc>
        <w:tc>
          <w:tcPr>
            <w:tcW w:w="2126" w:type="dxa"/>
          </w:tcPr>
          <w:p w14:paraId="05836555" w14:textId="77777777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CD32B8C" w14:textId="77777777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4ECA" w:rsidRPr="00AF4544" w14:paraId="50B7CFBC" w14:textId="77777777" w:rsidTr="009C6EFB">
        <w:trPr>
          <w:cantSplit/>
          <w:trHeight w:val="163"/>
        </w:trPr>
        <w:tc>
          <w:tcPr>
            <w:tcW w:w="560" w:type="dxa"/>
          </w:tcPr>
          <w:p w14:paraId="4848197D" w14:textId="77777777" w:rsidR="009C4ECA" w:rsidRPr="00AF4544" w:rsidRDefault="009C4ECA" w:rsidP="00B066F8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shd w:val="clear" w:color="auto" w:fill="auto"/>
          </w:tcPr>
          <w:p w14:paraId="1106B4E4" w14:textId="512C17AC" w:rsidR="009C4ECA" w:rsidRPr="00AF4544" w:rsidRDefault="009C4ECA" w:rsidP="009C6E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hAnsi="Times New Roman" w:cs="Times New Roman"/>
                <w:sz w:val="24"/>
                <w:szCs w:val="24"/>
              </w:rPr>
              <w:t>Психология характера</w:t>
            </w:r>
          </w:p>
        </w:tc>
        <w:tc>
          <w:tcPr>
            <w:tcW w:w="963" w:type="dxa"/>
          </w:tcPr>
          <w:p w14:paraId="4956588F" w14:textId="3B9174A7" w:rsidR="009C4ECA" w:rsidRPr="009C6EFB" w:rsidRDefault="009C4ECA" w:rsidP="009C4EC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C6EFB">
              <w:rPr>
                <w:rFonts w:ascii="Times New Roman" w:eastAsia="Times New Roman" w:hAnsi="Times New Roman" w:cs="Times New Roman"/>
                <w:bCs/>
                <w:lang w:eastAsia="ru-RU"/>
              </w:rPr>
              <w:t>ОПК-5</w:t>
            </w:r>
          </w:p>
        </w:tc>
        <w:tc>
          <w:tcPr>
            <w:tcW w:w="1446" w:type="dxa"/>
          </w:tcPr>
          <w:p w14:paraId="1090359A" w14:textId="77777777" w:rsidR="009C4ECA" w:rsidRPr="00AF4544" w:rsidRDefault="009C4ECA" w:rsidP="009C4ECA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7650BA6" w14:textId="77777777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511EBF5" w14:textId="77777777" w:rsidR="009C4ECA" w:rsidRPr="00AF4544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21.1</w:t>
            </w:r>
          </w:p>
          <w:p w14:paraId="1D7DA5E3" w14:textId="77777777" w:rsidR="009C4ECA" w:rsidRDefault="009C4ECA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F454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21.2</w:t>
            </w:r>
          </w:p>
          <w:p w14:paraId="4A7C8358" w14:textId="53B4E4F1" w:rsidR="00404A4D" w:rsidRPr="00AF4544" w:rsidRDefault="00404A4D" w:rsidP="009C4ECA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21.3</w:t>
            </w:r>
          </w:p>
        </w:tc>
        <w:tc>
          <w:tcPr>
            <w:tcW w:w="2126" w:type="dxa"/>
          </w:tcPr>
          <w:p w14:paraId="25C7AEF9" w14:textId="77777777" w:rsidR="009C4ECA" w:rsidRPr="00AF4544" w:rsidRDefault="009C4ECA" w:rsidP="009C4E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8C1611C" w14:textId="34F8659F" w:rsidR="009C4ECA" w:rsidRPr="00AF4544" w:rsidRDefault="009C4ECA" w:rsidP="009C4E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C753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78903E6D" w14:textId="22159621" w:rsidR="009C4ECA" w:rsidRPr="00AF4544" w:rsidRDefault="009C4ECA" w:rsidP="00AF45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54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C753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281C49B8" w14:textId="77777777" w:rsidR="00A16DCF" w:rsidRPr="00B33159" w:rsidRDefault="00A16DCF" w:rsidP="00A16DCF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275E50D" w14:textId="21816666" w:rsidR="008D2188" w:rsidRPr="008D2188" w:rsidRDefault="008D2188" w:rsidP="008D2188">
      <w:pPr>
        <w:tabs>
          <w:tab w:val="left" w:pos="3630"/>
        </w:tabs>
        <w:sectPr w:rsidR="008D2188" w:rsidRPr="008D2188" w:rsidSect="002F4294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7037A3D9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688DA4ED" w14:textId="77777777" w:rsidR="00CB31AE" w:rsidRPr="00CB31AE" w:rsidRDefault="00CB31AE" w:rsidP="00CB31AE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7355"/>
        <w:gridCol w:w="1001"/>
      </w:tblGrid>
      <w:tr w:rsidR="00CB31AE" w:rsidRPr="00F21F5D" w14:paraId="7784E202" w14:textId="77777777" w:rsidTr="00F21F5D">
        <w:trPr>
          <w:cantSplit/>
          <w:trHeight w:val="1375"/>
        </w:trPr>
        <w:tc>
          <w:tcPr>
            <w:tcW w:w="988" w:type="dxa"/>
            <w:textDirection w:val="btLr"/>
          </w:tcPr>
          <w:p w14:paraId="1CFCF9BB" w14:textId="77777777" w:rsidR="00CB31AE" w:rsidRPr="00F21F5D" w:rsidRDefault="00CB31AE" w:rsidP="00CB31A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21F5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30054869" w14:textId="77777777" w:rsidR="00CB31AE" w:rsidRPr="00F21F5D" w:rsidRDefault="00CB31AE" w:rsidP="00CB31A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</w:t>
            </w:r>
            <w:r w:rsidRPr="00F21F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F21F5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выполнения</w:t>
            </w:r>
          </w:p>
        </w:tc>
        <w:tc>
          <w:tcPr>
            <w:tcW w:w="7355" w:type="dxa"/>
            <w:vAlign w:val="center"/>
          </w:tcPr>
          <w:p w14:paraId="55B7B6F0" w14:textId="77777777" w:rsidR="00CB31AE" w:rsidRPr="00F21F5D" w:rsidRDefault="00CB31AE" w:rsidP="00CB31A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01" w:type="dxa"/>
            <w:vAlign w:val="center"/>
          </w:tcPr>
          <w:p w14:paraId="03F20A61" w14:textId="77777777" w:rsidR="00CB31AE" w:rsidRPr="00F21F5D" w:rsidRDefault="00CB31AE" w:rsidP="00CB31A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CB31AE" w:rsidRPr="00F21F5D" w14:paraId="7737B8E5" w14:textId="77777777" w:rsidTr="00F21F5D">
        <w:tc>
          <w:tcPr>
            <w:tcW w:w="9344" w:type="dxa"/>
            <w:gridSpan w:val="3"/>
            <w:shd w:val="clear" w:color="auto" w:fill="F2F2F2"/>
          </w:tcPr>
          <w:p w14:paraId="3FDF5E76" w14:textId="77777777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 Предмет психологии, ее задачи и методы</w:t>
            </w:r>
          </w:p>
        </w:tc>
      </w:tr>
      <w:tr w:rsidR="00CB31AE" w:rsidRPr="00F21F5D" w14:paraId="1C55AA70" w14:textId="77777777" w:rsidTr="00F21F5D">
        <w:tc>
          <w:tcPr>
            <w:tcW w:w="988" w:type="dxa"/>
          </w:tcPr>
          <w:p w14:paraId="2FBD15D7" w14:textId="2C8E1235" w:rsidR="00CB31AE" w:rsidRPr="00F21F5D" w:rsidRDefault="00CB31AE" w:rsidP="00CB31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5830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03FB9B45" w14:textId="2F4FBE5C" w:rsidR="00CB31AE" w:rsidRPr="00F21F5D" w:rsidRDefault="00E96BFD" w:rsidP="00CB31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66806873" w14:textId="77777777" w:rsidR="00CB31AE" w:rsidRPr="00F21F5D" w:rsidRDefault="00CB31AE" w:rsidP="00CB31AE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F21F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734016E" w14:textId="77777777" w:rsidR="00CB31AE" w:rsidRPr="00F21F5D" w:rsidRDefault="00CB31AE" w:rsidP="00CB31AE">
            <w:pPr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Активное вмешательство исследователя в деятельность испытуемого с целью создания условий для установления психологического факта называется</w:t>
            </w:r>
          </w:p>
          <w:p w14:paraId="5127CA40" w14:textId="77777777" w:rsidR="00CB31AE" w:rsidRPr="00F21F5D" w:rsidRDefault="00CB31AE" w:rsidP="00B066F8">
            <w:pPr>
              <w:numPr>
                <w:ilvl w:val="0"/>
                <w:numId w:val="13"/>
              </w:numPr>
              <w:tabs>
                <w:tab w:val="left" w:pos="466"/>
              </w:tabs>
              <w:suppressAutoHyphens/>
              <w:autoSpaceDN w:val="0"/>
              <w:spacing w:after="200"/>
              <w:ind w:hanging="68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контент-анализом</w:t>
            </w:r>
          </w:p>
          <w:p w14:paraId="7E86EBA9" w14:textId="77777777" w:rsidR="00CB31AE" w:rsidRPr="00F21F5D" w:rsidRDefault="00CB31AE" w:rsidP="00B066F8">
            <w:pPr>
              <w:numPr>
                <w:ilvl w:val="0"/>
                <w:numId w:val="13"/>
              </w:numPr>
              <w:tabs>
                <w:tab w:val="left" w:pos="466"/>
              </w:tabs>
              <w:suppressAutoHyphens/>
              <w:autoSpaceDN w:val="0"/>
              <w:spacing w:after="200"/>
              <w:ind w:hanging="68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анализом продуктов деятельности</w:t>
            </w:r>
          </w:p>
          <w:p w14:paraId="190BC09C" w14:textId="77777777" w:rsidR="00CB31AE" w:rsidRPr="00F21F5D" w:rsidRDefault="00CB31AE" w:rsidP="00B066F8">
            <w:pPr>
              <w:numPr>
                <w:ilvl w:val="0"/>
                <w:numId w:val="13"/>
              </w:numPr>
              <w:tabs>
                <w:tab w:val="left" w:pos="466"/>
              </w:tabs>
              <w:suppressAutoHyphens/>
              <w:autoSpaceDN w:val="0"/>
              <w:spacing w:after="200"/>
              <w:ind w:hanging="68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беседой</w:t>
            </w:r>
          </w:p>
          <w:p w14:paraId="72E8F138" w14:textId="77777777" w:rsidR="00CB31AE" w:rsidRPr="00F21F5D" w:rsidRDefault="00CB31AE" w:rsidP="00B066F8">
            <w:pPr>
              <w:numPr>
                <w:ilvl w:val="0"/>
                <w:numId w:val="13"/>
              </w:numPr>
              <w:tabs>
                <w:tab w:val="left" w:pos="466"/>
              </w:tabs>
              <w:suppressAutoHyphens/>
              <w:autoSpaceDN w:val="0"/>
              <w:spacing w:after="200"/>
              <w:ind w:hanging="68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экспериментом</w:t>
            </w:r>
          </w:p>
        </w:tc>
        <w:tc>
          <w:tcPr>
            <w:tcW w:w="1001" w:type="dxa"/>
          </w:tcPr>
          <w:p w14:paraId="6D7AD54C" w14:textId="77777777" w:rsidR="00CB31AE" w:rsidRPr="00F21F5D" w:rsidRDefault="00CB31AE" w:rsidP="00CB31A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B31AE" w:rsidRPr="00F21F5D" w14:paraId="485A3EBE" w14:textId="77777777" w:rsidTr="00F21F5D">
        <w:tc>
          <w:tcPr>
            <w:tcW w:w="988" w:type="dxa"/>
          </w:tcPr>
          <w:p w14:paraId="1D785ED6" w14:textId="3240C729" w:rsidR="00CB31AE" w:rsidRPr="00F21F5D" w:rsidRDefault="00CB31AE" w:rsidP="00CB31AE">
            <w:pP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 w:rsidRPr="00F21F5D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583097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14:paraId="2DDAEA8C" w14:textId="546882C9" w:rsidR="00CB31AE" w:rsidRPr="00F21F5D" w:rsidRDefault="00E96BFD" w:rsidP="00CB31A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CB31AE" w:rsidRPr="00F21F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4264B62E" w14:textId="77777777" w:rsidR="00CB31AE" w:rsidRPr="00F21F5D" w:rsidRDefault="00CB31AE" w:rsidP="00CB31AE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F21F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2CADDAD4" w14:textId="3A25AF39" w:rsidR="00CB31AE" w:rsidRPr="00F21F5D" w:rsidRDefault="00CB31AE" w:rsidP="00CB31AE">
            <w:pPr>
              <w:suppressAutoHyphens/>
              <w:autoSpaceDN w:val="0"/>
              <w:spacing w:after="20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Влияние экспериментатора на результаты эксперимента и их интерпретацию наиболее значительно в исследованиях</w:t>
            </w:r>
            <w:r w:rsidR="00E96BF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:</w:t>
            </w:r>
          </w:p>
          <w:p w14:paraId="24B0C1DF" w14:textId="77777777" w:rsidR="00CB31AE" w:rsidRPr="00F21F5D" w:rsidRDefault="00CB31AE" w:rsidP="00B066F8">
            <w:pPr>
              <w:numPr>
                <w:ilvl w:val="0"/>
                <w:numId w:val="14"/>
              </w:numPr>
              <w:suppressAutoHyphens/>
              <w:autoSpaceDN w:val="0"/>
              <w:spacing w:after="200"/>
              <w:ind w:left="466" w:hanging="42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психофизиологических</w:t>
            </w:r>
          </w:p>
          <w:p w14:paraId="2C0A4D19" w14:textId="5F10B045" w:rsidR="00CB31AE" w:rsidRPr="00F21F5D" w:rsidRDefault="00CB31AE" w:rsidP="00B066F8">
            <w:pPr>
              <w:numPr>
                <w:ilvl w:val="0"/>
                <w:numId w:val="14"/>
              </w:numPr>
              <w:suppressAutoHyphens/>
              <w:autoSpaceDN w:val="0"/>
              <w:spacing w:after="200"/>
              <w:ind w:left="466" w:hanging="42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«глобальных» индивидуальных процесс</w:t>
            </w:r>
            <w:r w:rsidR="00E96BF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ах</w:t>
            </w: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 xml:space="preserve"> (интеллекта, мотивации, принятия решения и т. п.)</w:t>
            </w:r>
          </w:p>
          <w:p w14:paraId="223C7DB1" w14:textId="77777777" w:rsidR="00CB31AE" w:rsidRPr="00F21F5D" w:rsidRDefault="00CB31AE" w:rsidP="00B066F8">
            <w:pPr>
              <w:numPr>
                <w:ilvl w:val="0"/>
                <w:numId w:val="14"/>
              </w:numPr>
              <w:suppressAutoHyphens/>
              <w:autoSpaceDN w:val="0"/>
              <w:spacing w:after="200"/>
              <w:ind w:left="466" w:hanging="42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психологии личности и социальной психологии</w:t>
            </w:r>
          </w:p>
          <w:p w14:paraId="1BEEACB2" w14:textId="4F56E074" w:rsidR="00CB31AE" w:rsidRPr="00F21F5D" w:rsidRDefault="00CB31AE" w:rsidP="00B066F8">
            <w:pPr>
              <w:numPr>
                <w:ilvl w:val="0"/>
                <w:numId w:val="14"/>
              </w:numPr>
              <w:suppressAutoHyphens/>
              <w:autoSpaceDN w:val="0"/>
              <w:spacing w:after="200"/>
              <w:ind w:left="466" w:hanging="42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психогенетических</w:t>
            </w:r>
          </w:p>
        </w:tc>
        <w:tc>
          <w:tcPr>
            <w:tcW w:w="1001" w:type="dxa"/>
          </w:tcPr>
          <w:p w14:paraId="2E63DE77" w14:textId="77777777" w:rsidR="00CB31AE" w:rsidRPr="00F21F5D" w:rsidRDefault="00CB31AE" w:rsidP="00CB31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B31AE" w:rsidRPr="00F21F5D" w14:paraId="4A065E97" w14:textId="77777777" w:rsidTr="00F21F5D">
        <w:tc>
          <w:tcPr>
            <w:tcW w:w="9344" w:type="dxa"/>
            <w:gridSpan w:val="3"/>
            <w:shd w:val="clear" w:color="auto" w:fill="F2F2F2"/>
          </w:tcPr>
          <w:p w14:paraId="4925CBC0" w14:textId="77777777" w:rsidR="00CB31AE" w:rsidRPr="00F21F5D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Тема 2. Психология в структуре современных наук</w:t>
            </w:r>
          </w:p>
        </w:tc>
      </w:tr>
      <w:tr w:rsidR="00CB31AE" w:rsidRPr="00F21F5D" w14:paraId="2AC118B2" w14:textId="77777777" w:rsidTr="00F21F5D">
        <w:tc>
          <w:tcPr>
            <w:tcW w:w="988" w:type="dxa"/>
          </w:tcPr>
          <w:p w14:paraId="71679886" w14:textId="77777777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  <w:p w14:paraId="2E534C6F" w14:textId="2735509C" w:rsidR="00CB31AE" w:rsidRPr="00F21F5D" w:rsidRDefault="00E96BFD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4CA80CA0" w14:textId="77777777" w:rsidR="00CB31AE" w:rsidRPr="00F21F5D" w:rsidRDefault="00CB31AE" w:rsidP="00CB31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5F928D8" w14:textId="77777777" w:rsidR="00CB31AE" w:rsidRPr="00F21F5D" w:rsidRDefault="00CB31AE" w:rsidP="00E96B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Социально-психологические проявления личности, ее взаимоотношения с людьми изучает психология:</w:t>
            </w:r>
          </w:p>
          <w:p w14:paraId="22A0D4B1" w14:textId="77777777" w:rsidR="00CB31AE" w:rsidRPr="00F21F5D" w:rsidRDefault="00CB31AE" w:rsidP="00B066F8">
            <w:pPr>
              <w:numPr>
                <w:ilvl w:val="0"/>
                <w:numId w:val="15"/>
              </w:numPr>
              <w:ind w:left="466" w:hanging="4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</w:t>
            </w:r>
          </w:p>
          <w:p w14:paraId="0F0C4533" w14:textId="77777777" w:rsidR="00CB31AE" w:rsidRPr="00F21F5D" w:rsidRDefault="00CB31AE" w:rsidP="00B066F8">
            <w:pPr>
              <w:numPr>
                <w:ilvl w:val="0"/>
                <w:numId w:val="15"/>
              </w:numPr>
              <w:ind w:left="466" w:hanging="4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  <w:p w14:paraId="64C76029" w14:textId="77777777" w:rsidR="00CB31AE" w:rsidRPr="00F21F5D" w:rsidRDefault="00CB31AE" w:rsidP="00B066F8">
            <w:pPr>
              <w:numPr>
                <w:ilvl w:val="0"/>
                <w:numId w:val="15"/>
              </w:numPr>
              <w:ind w:left="466" w:hanging="4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дифференциальная</w:t>
            </w:r>
          </w:p>
          <w:p w14:paraId="4FC0EC4C" w14:textId="77777777" w:rsidR="00CB31AE" w:rsidRPr="00F21F5D" w:rsidRDefault="00CB31AE" w:rsidP="00B066F8">
            <w:pPr>
              <w:numPr>
                <w:ilvl w:val="0"/>
                <w:numId w:val="15"/>
              </w:numPr>
              <w:ind w:left="466" w:hanging="4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педагогическая</w:t>
            </w:r>
          </w:p>
        </w:tc>
        <w:tc>
          <w:tcPr>
            <w:tcW w:w="1001" w:type="dxa"/>
          </w:tcPr>
          <w:p w14:paraId="3735EC90" w14:textId="77777777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B31AE" w:rsidRPr="00F21F5D" w14:paraId="7B525724" w14:textId="77777777" w:rsidTr="00F21F5D">
        <w:tc>
          <w:tcPr>
            <w:tcW w:w="988" w:type="dxa"/>
          </w:tcPr>
          <w:p w14:paraId="4CDD29F9" w14:textId="77777777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  <w:p w14:paraId="5BA00FF8" w14:textId="5EAD3B3B" w:rsidR="00CB31AE" w:rsidRPr="00F21F5D" w:rsidRDefault="00E96BFD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2691871F" w14:textId="77777777" w:rsidR="00CB31AE" w:rsidRPr="00F21F5D" w:rsidRDefault="00CB31AE" w:rsidP="00CB31A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F21F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7F96490" w14:textId="77777777" w:rsidR="00CB31AE" w:rsidRPr="00F21F5D" w:rsidRDefault="00CB31AE" w:rsidP="00CB31AE">
            <w:pPr>
              <w:ind w:left="36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автора научной рефлексологии:</w:t>
            </w:r>
          </w:p>
          <w:p w14:paraId="7593B9E8" w14:textId="77777777" w:rsidR="00CB31AE" w:rsidRPr="00F21F5D" w:rsidRDefault="00CB31AE" w:rsidP="00B066F8">
            <w:pPr>
              <w:numPr>
                <w:ilvl w:val="0"/>
                <w:numId w:val="16"/>
              </w:numPr>
              <w:tabs>
                <w:tab w:val="left" w:pos="466"/>
              </w:tabs>
              <w:ind w:hanging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А.Р.Лурия</w:t>
            </w:r>
            <w:proofErr w:type="spellEnd"/>
          </w:p>
          <w:p w14:paraId="3F4FF211" w14:textId="77777777" w:rsidR="00CB31AE" w:rsidRPr="00F21F5D" w:rsidRDefault="00CB31AE" w:rsidP="00B066F8">
            <w:pPr>
              <w:numPr>
                <w:ilvl w:val="0"/>
                <w:numId w:val="16"/>
              </w:numPr>
              <w:tabs>
                <w:tab w:val="left" w:pos="466"/>
              </w:tabs>
              <w:ind w:hanging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И.П.Павлов</w:t>
            </w:r>
            <w:proofErr w:type="spellEnd"/>
          </w:p>
          <w:p w14:paraId="79064885" w14:textId="77777777" w:rsidR="00CB31AE" w:rsidRPr="00F21F5D" w:rsidRDefault="00CB31AE" w:rsidP="00B066F8">
            <w:pPr>
              <w:numPr>
                <w:ilvl w:val="0"/>
                <w:numId w:val="16"/>
              </w:numPr>
              <w:tabs>
                <w:tab w:val="left" w:pos="466"/>
              </w:tabs>
              <w:ind w:hanging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И.М.Сеченов</w:t>
            </w:r>
            <w:proofErr w:type="spellEnd"/>
          </w:p>
          <w:p w14:paraId="01190810" w14:textId="77777777" w:rsidR="00CB31AE" w:rsidRPr="00F21F5D" w:rsidRDefault="00CB31AE" w:rsidP="00B066F8">
            <w:pPr>
              <w:numPr>
                <w:ilvl w:val="0"/>
                <w:numId w:val="16"/>
              </w:numPr>
              <w:tabs>
                <w:tab w:val="left" w:pos="466"/>
              </w:tabs>
              <w:ind w:hanging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В.М.Бехтерев</w:t>
            </w:r>
            <w:proofErr w:type="spellEnd"/>
          </w:p>
        </w:tc>
        <w:tc>
          <w:tcPr>
            <w:tcW w:w="1001" w:type="dxa"/>
          </w:tcPr>
          <w:p w14:paraId="3856F719" w14:textId="77777777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B31AE" w:rsidRPr="00F21F5D" w14:paraId="320D42D5" w14:textId="77777777" w:rsidTr="00F21F5D">
        <w:tc>
          <w:tcPr>
            <w:tcW w:w="9344" w:type="dxa"/>
            <w:gridSpan w:val="3"/>
            <w:shd w:val="clear" w:color="auto" w:fill="F2F2F2"/>
          </w:tcPr>
          <w:p w14:paraId="20E5FC50" w14:textId="77777777" w:rsidR="00CB31AE" w:rsidRPr="00F21F5D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Понятие о психике и ее эволюции</w:t>
            </w:r>
          </w:p>
        </w:tc>
      </w:tr>
      <w:tr w:rsidR="00CB31AE" w:rsidRPr="00F21F5D" w14:paraId="6FC1E005" w14:textId="77777777" w:rsidTr="00F21F5D">
        <w:tc>
          <w:tcPr>
            <w:tcW w:w="988" w:type="dxa"/>
          </w:tcPr>
          <w:p w14:paraId="41C9C0F1" w14:textId="5A5B850C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5830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73FBB60A" w14:textId="3E71CBE0" w:rsidR="00CB31AE" w:rsidRPr="00F21F5D" w:rsidRDefault="00E96BFD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4384EC5C" w14:textId="5EFFC5C8" w:rsidR="00CB31AE" w:rsidRPr="00E96BFD" w:rsidRDefault="00E96BFD" w:rsidP="00E96BF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F21F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 один правильный вариант ответа</w:t>
            </w:r>
          </w:p>
          <w:p w14:paraId="5D6C4CE7" w14:textId="46505E27" w:rsidR="00CB31AE" w:rsidRPr="00F21F5D" w:rsidRDefault="00CB31AE" w:rsidP="00CB31AE">
            <w:pPr>
              <w:tabs>
                <w:tab w:val="left" w:pos="6"/>
              </w:tabs>
              <w:spacing w:line="216" w:lineRule="auto"/>
              <w:ind w:left="6" w:hanging="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Тип поведения, являющийся вершиной психического развития животных</w:t>
            </w:r>
            <w:r w:rsidR="00E96BF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- это</w:t>
            </w:r>
            <w:r w:rsidRPr="00F21F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:</w:t>
            </w:r>
          </w:p>
          <w:p w14:paraId="1ECF1EB3" w14:textId="0BA71BE4" w:rsidR="00CB31AE" w:rsidRPr="00F21F5D" w:rsidRDefault="00CB31AE" w:rsidP="00B066F8">
            <w:pPr>
              <w:numPr>
                <w:ilvl w:val="0"/>
                <w:numId w:val="17"/>
              </w:numPr>
              <w:tabs>
                <w:tab w:val="left" w:pos="6"/>
                <w:tab w:val="left" w:pos="451"/>
              </w:tabs>
              <w:spacing w:line="216" w:lineRule="auto"/>
              <w:ind w:left="46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E96BF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r w:rsidRPr="00F21F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ерцептивное</w:t>
            </w:r>
          </w:p>
          <w:p w14:paraId="0AD97845" w14:textId="2C77425F" w:rsidR="00CB31AE" w:rsidRPr="00F21F5D" w:rsidRDefault="00CB31AE" w:rsidP="00B066F8">
            <w:pPr>
              <w:numPr>
                <w:ilvl w:val="0"/>
                <w:numId w:val="17"/>
              </w:numPr>
              <w:tabs>
                <w:tab w:val="left" w:pos="6"/>
                <w:tab w:val="left" w:pos="451"/>
              </w:tabs>
              <w:spacing w:line="216" w:lineRule="auto"/>
              <w:ind w:left="46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E96BF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F21F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енсорное</w:t>
            </w:r>
          </w:p>
          <w:p w14:paraId="53E7AE3B" w14:textId="19B09187" w:rsidR="00CB31AE" w:rsidRPr="00F21F5D" w:rsidRDefault="00CB31AE" w:rsidP="00B066F8">
            <w:pPr>
              <w:numPr>
                <w:ilvl w:val="0"/>
                <w:numId w:val="17"/>
              </w:numPr>
              <w:tabs>
                <w:tab w:val="left" w:pos="6"/>
                <w:tab w:val="left" w:pos="451"/>
              </w:tabs>
              <w:spacing w:line="216" w:lineRule="auto"/>
              <w:ind w:left="46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E96BF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F21F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нтеллектуальное</w:t>
            </w:r>
          </w:p>
          <w:p w14:paraId="7A13EBFD" w14:textId="46433AAE" w:rsidR="00CB31AE" w:rsidRPr="00F21F5D" w:rsidRDefault="00CB31AE" w:rsidP="00B066F8">
            <w:pPr>
              <w:numPr>
                <w:ilvl w:val="0"/>
                <w:numId w:val="17"/>
              </w:numPr>
              <w:tabs>
                <w:tab w:val="left" w:pos="6"/>
                <w:tab w:val="left" w:pos="451"/>
              </w:tabs>
              <w:spacing w:line="216" w:lineRule="auto"/>
              <w:ind w:left="466" w:hanging="4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E96BF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</w:t>
            </w:r>
            <w:r w:rsidRPr="00F21F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ыслительное</w:t>
            </w:r>
          </w:p>
        </w:tc>
        <w:tc>
          <w:tcPr>
            <w:tcW w:w="1001" w:type="dxa"/>
          </w:tcPr>
          <w:p w14:paraId="695151F4" w14:textId="77777777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B31AE" w:rsidRPr="00F21F5D" w14:paraId="4BB87D10" w14:textId="77777777" w:rsidTr="00F21F5D">
        <w:tc>
          <w:tcPr>
            <w:tcW w:w="988" w:type="dxa"/>
          </w:tcPr>
          <w:p w14:paraId="7BBC0C9C" w14:textId="09C8873C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58309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783CB2FB" w14:textId="3DC3C494" w:rsidR="00CB31AE" w:rsidRPr="00F21F5D" w:rsidRDefault="00E96BFD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4BAB4031" w14:textId="77777777" w:rsidR="00CB31AE" w:rsidRPr="00F21F5D" w:rsidRDefault="00CB31AE" w:rsidP="00CB31AE">
            <w:pPr>
              <w:ind w:left="6" w:hanging="6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F21F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03CA7F22" w14:textId="31F12291" w:rsidR="00CB31AE" w:rsidRPr="00F21F5D" w:rsidRDefault="00CB31AE" w:rsidP="00CB31AE">
            <w:pPr>
              <w:tabs>
                <w:tab w:val="left" w:pos="431"/>
              </w:tabs>
              <w:ind w:left="6" w:hanging="6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Носител</w:t>
            </w:r>
            <w:r w:rsidR="00E96BF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ем</w:t>
            </w:r>
            <w:r w:rsidRPr="00F21F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психики у человека</w:t>
            </w:r>
            <w:r w:rsidR="00E96BF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является</w:t>
            </w:r>
            <w:r w:rsidRPr="00F21F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:</w:t>
            </w:r>
          </w:p>
          <w:p w14:paraId="0A7BDAFA" w14:textId="35FD45C9" w:rsidR="00CB31AE" w:rsidRPr="00F21F5D" w:rsidRDefault="00E96BFD" w:rsidP="00B066F8">
            <w:pPr>
              <w:numPr>
                <w:ilvl w:val="1"/>
                <w:numId w:val="18"/>
              </w:numPr>
              <w:tabs>
                <w:tab w:val="left" w:pos="431"/>
              </w:tabs>
              <w:ind w:left="466" w:hanging="46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r w:rsidR="00CB31AE" w:rsidRPr="00F21F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ервая сигнальная система</w:t>
            </w:r>
          </w:p>
          <w:p w14:paraId="4C8C4EF5" w14:textId="00758E42" w:rsidR="00CB31AE" w:rsidRPr="00F21F5D" w:rsidRDefault="00E96BFD" w:rsidP="00B066F8">
            <w:pPr>
              <w:numPr>
                <w:ilvl w:val="1"/>
                <w:numId w:val="18"/>
              </w:numPr>
              <w:tabs>
                <w:tab w:val="left" w:pos="431"/>
              </w:tabs>
              <w:ind w:left="466" w:hanging="46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г</w:t>
            </w:r>
            <w:r w:rsidR="00CB31AE" w:rsidRPr="00F21F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оловной мозг</w:t>
            </w:r>
          </w:p>
          <w:p w14:paraId="2059E83C" w14:textId="77777777" w:rsidR="00E96BFD" w:rsidRDefault="00E96BFD" w:rsidP="00B066F8">
            <w:pPr>
              <w:numPr>
                <w:ilvl w:val="1"/>
                <w:numId w:val="18"/>
              </w:numPr>
              <w:tabs>
                <w:tab w:val="left" w:pos="431"/>
              </w:tabs>
              <w:ind w:left="466" w:hanging="46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="00CB31AE" w:rsidRPr="00F21F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ознание</w:t>
            </w:r>
          </w:p>
          <w:p w14:paraId="3BEB8002" w14:textId="7F92086B" w:rsidR="00CB31AE" w:rsidRPr="00E96BFD" w:rsidRDefault="00E96BFD" w:rsidP="00B066F8">
            <w:pPr>
              <w:numPr>
                <w:ilvl w:val="1"/>
                <w:numId w:val="18"/>
              </w:numPr>
              <w:tabs>
                <w:tab w:val="left" w:pos="431"/>
              </w:tabs>
              <w:ind w:left="466" w:hanging="46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BF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в</w:t>
            </w:r>
            <w:r w:rsidR="00CB31AE" w:rsidRPr="00E96BF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торая сигнальная система</w:t>
            </w:r>
          </w:p>
        </w:tc>
        <w:tc>
          <w:tcPr>
            <w:tcW w:w="1001" w:type="dxa"/>
          </w:tcPr>
          <w:p w14:paraId="549AA4FE" w14:textId="77777777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CB31AE" w:rsidRPr="00F21F5D" w14:paraId="1F94302D" w14:textId="77777777" w:rsidTr="00F21F5D">
        <w:tc>
          <w:tcPr>
            <w:tcW w:w="9344" w:type="dxa"/>
            <w:gridSpan w:val="3"/>
            <w:shd w:val="clear" w:color="auto" w:fill="F2F2F2"/>
          </w:tcPr>
          <w:p w14:paraId="7FA2B204" w14:textId="77777777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4. Психологическая теория деятельности</w:t>
            </w:r>
          </w:p>
        </w:tc>
      </w:tr>
      <w:tr w:rsidR="00CB31AE" w:rsidRPr="00F21F5D" w14:paraId="1A41A115" w14:textId="77777777" w:rsidTr="00F21F5D">
        <w:tc>
          <w:tcPr>
            <w:tcW w:w="988" w:type="dxa"/>
          </w:tcPr>
          <w:p w14:paraId="1308F768" w14:textId="271C456F" w:rsidR="00CB31AE" w:rsidRPr="0080350C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350C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5830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5A080814" w14:textId="26FE4545" w:rsidR="00CB31AE" w:rsidRPr="0080350C" w:rsidRDefault="00E96BFD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8035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1A59A808" w14:textId="77777777" w:rsidR="0080350C" w:rsidRPr="00583097" w:rsidRDefault="0080350C" w:rsidP="0080350C">
            <w:pPr>
              <w:ind w:left="6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830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852752E" w14:textId="7EF98C40" w:rsidR="00CB31AE" w:rsidRPr="00583097" w:rsidRDefault="0080350C" w:rsidP="00CB31AE">
            <w:pPr>
              <w:ind w:left="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Приобретение человеком знаний, умений и навыков соответствует такому виду деятельности как:</w:t>
            </w:r>
          </w:p>
          <w:p w14:paraId="38DA700D" w14:textId="7F2E686C" w:rsidR="0080350C" w:rsidRPr="00583097" w:rsidRDefault="00E96BFD" w:rsidP="00B066F8">
            <w:pPr>
              <w:pStyle w:val="a3"/>
              <w:numPr>
                <w:ilvl w:val="0"/>
                <w:numId w:val="19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="0080350C" w:rsidRPr="005830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гра</w:t>
            </w:r>
          </w:p>
          <w:p w14:paraId="31C109D3" w14:textId="02FA3797" w:rsidR="0080350C" w:rsidRPr="00583097" w:rsidRDefault="00E96BFD" w:rsidP="00B066F8">
            <w:pPr>
              <w:pStyle w:val="a3"/>
              <w:numPr>
                <w:ilvl w:val="0"/>
                <w:numId w:val="19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="0080350C" w:rsidRPr="005830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чение</w:t>
            </w:r>
          </w:p>
          <w:p w14:paraId="606CDBAA" w14:textId="7963F4FE" w:rsidR="0080350C" w:rsidRPr="00583097" w:rsidRDefault="00E96BFD" w:rsidP="00B066F8">
            <w:pPr>
              <w:pStyle w:val="a3"/>
              <w:numPr>
                <w:ilvl w:val="0"/>
                <w:numId w:val="19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</w:t>
            </w:r>
            <w:r w:rsidR="0080350C" w:rsidRPr="005830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руд</w:t>
            </w:r>
          </w:p>
          <w:p w14:paraId="3592A3D7" w14:textId="3C194ABE" w:rsidR="0080350C" w:rsidRPr="0080350C" w:rsidRDefault="00E96BFD" w:rsidP="00B066F8">
            <w:pPr>
              <w:pStyle w:val="a3"/>
              <w:numPr>
                <w:ilvl w:val="0"/>
                <w:numId w:val="19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="0080350C" w:rsidRPr="005830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бщение </w:t>
            </w:r>
          </w:p>
        </w:tc>
        <w:tc>
          <w:tcPr>
            <w:tcW w:w="1001" w:type="dxa"/>
          </w:tcPr>
          <w:p w14:paraId="55A446EC" w14:textId="6212A988" w:rsidR="00CB31AE" w:rsidRPr="0080350C" w:rsidRDefault="0080350C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350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B31AE" w:rsidRPr="00F21F5D" w14:paraId="79C942D9" w14:textId="77777777" w:rsidTr="00F21F5D">
        <w:tc>
          <w:tcPr>
            <w:tcW w:w="9344" w:type="dxa"/>
            <w:gridSpan w:val="3"/>
            <w:shd w:val="clear" w:color="auto" w:fill="F2F2F2"/>
          </w:tcPr>
          <w:p w14:paraId="62CD51D5" w14:textId="77777777" w:rsidR="00CB31AE" w:rsidRPr="00F21F5D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Тема 5. Происхождение и развитие человеческого сознания. Сознание и бессознательное</w:t>
            </w:r>
          </w:p>
        </w:tc>
      </w:tr>
      <w:tr w:rsidR="00CB31AE" w:rsidRPr="00F21F5D" w14:paraId="576AA62D" w14:textId="77777777" w:rsidTr="00F21F5D">
        <w:tc>
          <w:tcPr>
            <w:tcW w:w="988" w:type="dxa"/>
          </w:tcPr>
          <w:p w14:paraId="3916834E" w14:textId="088580E2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5830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2FB82692" w14:textId="6ACB5E77" w:rsidR="00CB31AE" w:rsidRPr="00F21F5D" w:rsidRDefault="00E96BFD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46AC83B5" w14:textId="77777777" w:rsidR="00CB31AE" w:rsidRPr="00F21F5D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F21F5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63459A55" w14:textId="77777777" w:rsidR="00CB31AE" w:rsidRPr="00F21F5D" w:rsidRDefault="00CB31AE" w:rsidP="00CB31AE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Высшая форма психики, продукт исторического развития человека в труде и постоянном общении с другими людьми – это</w:t>
            </w:r>
          </w:p>
          <w:p w14:paraId="003E9815" w14:textId="7DC87545" w:rsidR="00CB31AE" w:rsidRPr="00F21F5D" w:rsidRDefault="00E96BFD" w:rsidP="00B066F8">
            <w:pPr>
              <w:numPr>
                <w:ilvl w:val="0"/>
                <w:numId w:val="20"/>
              </w:numPr>
              <w:suppressAutoHyphens/>
              <w:autoSpaceDN w:val="0"/>
              <w:spacing w:after="200"/>
              <w:ind w:left="466" w:hanging="46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в</w:t>
            </w:r>
            <w:r w:rsidR="00CB31AE"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оля</w:t>
            </w:r>
          </w:p>
          <w:p w14:paraId="7C5D1200" w14:textId="08E7C1BC" w:rsidR="00CB31AE" w:rsidRPr="00F21F5D" w:rsidRDefault="00E96BFD" w:rsidP="00B066F8">
            <w:pPr>
              <w:numPr>
                <w:ilvl w:val="0"/>
                <w:numId w:val="20"/>
              </w:numPr>
              <w:suppressAutoHyphens/>
              <w:autoSpaceDN w:val="0"/>
              <w:spacing w:after="200"/>
              <w:ind w:left="466" w:hanging="46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р</w:t>
            </w:r>
            <w:r w:rsidR="00CB31AE"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ефлекс</w:t>
            </w:r>
          </w:p>
          <w:p w14:paraId="198888EF" w14:textId="29A9DC99" w:rsidR="00CB31AE" w:rsidRPr="00F21F5D" w:rsidRDefault="00E96BFD" w:rsidP="00B066F8">
            <w:pPr>
              <w:numPr>
                <w:ilvl w:val="0"/>
                <w:numId w:val="20"/>
              </w:numPr>
              <w:suppressAutoHyphens/>
              <w:autoSpaceDN w:val="0"/>
              <w:spacing w:after="200"/>
              <w:ind w:left="466" w:hanging="46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с</w:t>
            </w:r>
            <w:r w:rsidR="00CB31AE"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ознание</w:t>
            </w:r>
          </w:p>
          <w:p w14:paraId="25F9EF26" w14:textId="5AD8B7C2" w:rsidR="00CB31AE" w:rsidRPr="00F21F5D" w:rsidRDefault="00E96BFD" w:rsidP="00B066F8">
            <w:pPr>
              <w:numPr>
                <w:ilvl w:val="0"/>
                <w:numId w:val="20"/>
              </w:numPr>
              <w:suppressAutoHyphens/>
              <w:autoSpaceDN w:val="0"/>
              <w:spacing w:after="200"/>
              <w:ind w:left="466" w:hanging="46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э</w:t>
            </w:r>
            <w:r w:rsidR="00CB31AE"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моции</w:t>
            </w:r>
          </w:p>
        </w:tc>
        <w:tc>
          <w:tcPr>
            <w:tcW w:w="1001" w:type="dxa"/>
          </w:tcPr>
          <w:p w14:paraId="005852BC" w14:textId="77777777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B31AE" w:rsidRPr="00F21F5D" w14:paraId="13713AF9" w14:textId="77777777" w:rsidTr="00F21F5D">
        <w:tc>
          <w:tcPr>
            <w:tcW w:w="9344" w:type="dxa"/>
            <w:gridSpan w:val="3"/>
            <w:shd w:val="clear" w:color="auto" w:fill="F2F2F2"/>
          </w:tcPr>
          <w:p w14:paraId="3175E8D0" w14:textId="77777777" w:rsidR="00CB31AE" w:rsidRPr="00F21F5D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Тема 6. Психология ощущения</w:t>
            </w:r>
          </w:p>
        </w:tc>
      </w:tr>
      <w:tr w:rsidR="00CB31AE" w:rsidRPr="00F21F5D" w14:paraId="1874FFFF" w14:textId="77777777" w:rsidTr="00F21F5D">
        <w:tc>
          <w:tcPr>
            <w:tcW w:w="988" w:type="dxa"/>
          </w:tcPr>
          <w:p w14:paraId="79F019E7" w14:textId="77777777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  <w:p w14:paraId="0B1E9CA5" w14:textId="77777777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55" w:type="dxa"/>
          </w:tcPr>
          <w:p w14:paraId="306C24CF" w14:textId="77777777" w:rsidR="00CB31AE" w:rsidRPr="00F21F5D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F21F5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3FCCDBE3" w14:textId="55C0A023" w:rsidR="00CB31AE" w:rsidRPr="00F21F5D" w:rsidRDefault="00CB31AE" w:rsidP="00CB31AE">
            <w:pPr>
              <w:tabs>
                <w:tab w:val="left" w:pos="431"/>
              </w:tabs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Минимальное различие между двумя интенсивностями раздражителя, вызывающее замечаемое различие инте</w:t>
            </w:r>
            <w:r w:rsidR="00E96BF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нсивности ощущения, называется:</w:t>
            </w:r>
          </w:p>
          <w:p w14:paraId="311C6045" w14:textId="77777777" w:rsidR="00CB31AE" w:rsidRPr="00F21F5D" w:rsidRDefault="00CB31AE" w:rsidP="00B066F8">
            <w:pPr>
              <w:numPr>
                <w:ilvl w:val="0"/>
                <w:numId w:val="21"/>
              </w:numPr>
              <w:tabs>
                <w:tab w:val="left" w:pos="431"/>
              </w:tabs>
              <w:ind w:hanging="680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абсолютным нижним порогом</w:t>
            </w:r>
          </w:p>
          <w:p w14:paraId="28A5F183" w14:textId="77777777" w:rsidR="00CB31AE" w:rsidRPr="00F21F5D" w:rsidRDefault="00CB31AE" w:rsidP="00B066F8">
            <w:pPr>
              <w:numPr>
                <w:ilvl w:val="0"/>
                <w:numId w:val="21"/>
              </w:numPr>
              <w:tabs>
                <w:tab w:val="left" w:pos="431"/>
              </w:tabs>
              <w:ind w:hanging="680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порогом различения</w:t>
            </w:r>
          </w:p>
          <w:p w14:paraId="012EFC25" w14:textId="77777777" w:rsidR="00CB31AE" w:rsidRPr="00F21F5D" w:rsidRDefault="00CB31AE" w:rsidP="00B066F8">
            <w:pPr>
              <w:numPr>
                <w:ilvl w:val="0"/>
                <w:numId w:val="21"/>
              </w:numPr>
              <w:tabs>
                <w:tab w:val="left" w:pos="431"/>
              </w:tabs>
              <w:ind w:hanging="680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временным порогом ощущений</w:t>
            </w:r>
          </w:p>
          <w:p w14:paraId="028BCAD9" w14:textId="77777777" w:rsidR="00CB31AE" w:rsidRPr="00F21F5D" w:rsidRDefault="00CB31AE" w:rsidP="00B066F8">
            <w:pPr>
              <w:numPr>
                <w:ilvl w:val="0"/>
                <w:numId w:val="21"/>
              </w:numPr>
              <w:tabs>
                <w:tab w:val="left" w:pos="431"/>
              </w:tabs>
              <w:ind w:hanging="680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диапазоном чувствительности к интенсивности</w:t>
            </w:r>
          </w:p>
        </w:tc>
        <w:tc>
          <w:tcPr>
            <w:tcW w:w="1001" w:type="dxa"/>
          </w:tcPr>
          <w:p w14:paraId="47F18B2C" w14:textId="77777777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B31AE" w:rsidRPr="00F21F5D" w14:paraId="11AEBAEA" w14:textId="77777777" w:rsidTr="00F21F5D">
        <w:tc>
          <w:tcPr>
            <w:tcW w:w="988" w:type="dxa"/>
          </w:tcPr>
          <w:p w14:paraId="5B8D9F2B" w14:textId="77777777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  <w:p w14:paraId="6320240A" w14:textId="5F2E2AD0" w:rsidR="00CB31AE" w:rsidRPr="00F21F5D" w:rsidRDefault="00E96BFD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174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B31AE"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7355" w:type="dxa"/>
          </w:tcPr>
          <w:p w14:paraId="6313714B" w14:textId="77777777" w:rsidR="00CB31AE" w:rsidRPr="00F21F5D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F21F5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7BEE2608" w14:textId="1D544F0A" w:rsidR="00CB31AE" w:rsidRPr="00F21F5D" w:rsidRDefault="00CB31AE" w:rsidP="00CB31AE">
            <w:pPr>
              <w:suppressAutoHyphens/>
              <w:autoSpaceDN w:val="0"/>
              <w:spacing w:after="20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 xml:space="preserve">К экстерорецептивным </w:t>
            </w:r>
            <w:r w:rsidR="00E96BF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 xml:space="preserve">относятся </w:t>
            </w: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ощущения</w:t>
            </w:r>
            <w:r w:rsidR="00E96BF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:</w:t>
            </w:r>
          </w:p>
          <w:p w14:paraId="7A35EE4C" w14:textId="77777777" w:rsidR="00CB31AE" w:rsidRPr="00F21F5D" w:rsidRDefault="00CB31AE" w:rsidP="00B066F8">
            <w:pPr>
              <w:numPr>
                <w:ilvl w:val="0"/>
                <w:numId w:val="22"/>
              </w:numPr>
              <w:suppressAutoHyphens/>
              <w:autoSpaceDN w:val="0"/>
              <w:spacing w:after="200"/>
              <w:ind w:left="466" w:hanging="42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зрительные</w:t>
            </w:r>
          </w:p>
          <w:p w14:paraId="0203E14F" w14:textId="77777777" w:rsidR="00CB31AE" w:rsidRPr="00F21F5D" w:rsidRDefault="00CB31AE" w:rsidP="00B066F8">
            <w:pPr>
              <w:numPr>
                <w:ilvl w:val="0"/>
                <w:numId w:val="22"/>
              </w:numPr>
              <w:suppressAutoHyphens/>
              <w:autoSpaceDN w:val="0"/>
              <w:spacing w:after="200"/>
              <w:ind w:left="466" w:hanging="42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органические</w:t>
            </w:r>
          </w:p>
          <w:p w14:paraId="69E74560" w14:textId="77777777" w:rsidR="00CB31AE" w:rsidRPr="00F21F5D" w:rsidRDefault="00CB31AE" w:rsidP="00B066F8">
            <w:pPr>
              <w:numPr>
                <w:ilvl w:val="0"/>
                <w:numId w:val="22"/>
              </w:numPr>
              <w:suppressAutoHyphens/>
              <w:autoSpaceDN w:val="0"/>
              <w:spacing w:after="200"/>
              <w:ind w:left="466" w:hanging="42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вибрационные</w:t>
            </w:r>
          </w:p>
          <w:p w14:paraId="685D5E20" w14:textId="77777777" w:rsidR="00CB31AE" w:rsidRPr="00F21F5D" w:rsidRDefault="00CB31AE" w:rsidP="00B066F8">
            <w:pPr>
              <w:numPr>
                <w:ilvl w:val="0"/>
                <w:numId w:val="22"/>
              </w:numPr>
              <w:suppressAutoHyphens/>
              <w:autoSpaceDN w:val="0"/>
              <w:spacing w:after="200"/>
              <w:ind w:left="466" w:hanging="42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температурные</w:t>
            </w:r>
          </w:p>
        </w:tc>
        <w:tc>
          <w:tcPr>
            <w:tcW w:w="1001" w:type="dxa"/>
          </w:tcPr>
          <w:p w14:paraId="60F0D1D5" w14:textId="77777777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B31AE" w:rsidRPr="00F21F5D" w14:paraId="3941CE29" w14:textId="77777777" w:rsidTr="00F21F5D">
        <w:tc>
          <w:tcPr>
            <w:tcW w:w="9344" w:type="dxa"/>
            <w:gridSpan w:val="3"/>
            <w:shd w:val="clear" w:color="auto" w:fill="F2F2F2"/>
          </w:tcPr>
          <w:p w14:paraId="77455103" w14:textId="77777777" w:rsidR="00CB31AE" w:rsidRPr="00F21F5D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Тема 7. Психология восприятия</w:t>
            </w:r>
          </w:p>
        </w:tc>
      </w:tr>
      <w:tr w:rsidR="00CB31AE" w:rsidRPr="00F21F5D" w14:paraId="0A96C658" w14:textId="77777777" w:rsidTr="00EE27F9">
        <w:trPr>
          <w:trHeight w:val="1740"/>
        </w:trPr>
        <w:tc>
          <w:tcPr>
            <w:tcW w:w="988" w:type="dxa"/>
          </w:tcPr>
          <w:p w14:paraId="2C8ECE4B" w14:textId="3ED441EF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="005830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7D8CCD16" w14:textId="0EAB4662" w:rsidR="00CB31AE" w:rsidRPr="00F21F5D" w:rsidRDefault="00E96BFD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1DA4CDE3" w14:textId="77777777" w:rsidR="00CB31AE" w:rsidRPr="00F21F5D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F21F5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ответа:</w:t>
            </w:r>
          </w:p>
          <w:p w14:paraId="54022651" w14:textId="77777777" w:rsidR="00CB31AE" w:rsidRPr="00F21F5D" w:rsidRDefault="00CB31AE" w:rsidP="00CB31AE">
            <w:pPr>
              <w:suppressAutoHyphens/>
              <w:autoSpaceDN w:val="0"/>
              <w:spacing w:after="20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Способность к восприятию изменений раздражителя или к различению близких раздражителей называется:</w:t>
            </w:r>
          </w:p>
          <w:p w14:paraId="7184E6FC" w14:textId="77777777" w:rsidR="00CB31AE" w:rsidRPr="00F21F5D" w:rsidRDefault="00CB31AE" w:rsidP="00B066F8">
            <w:pPr>
              <w:numPr>
                <w:ilvl w:val="0"/>
                <w:numId w:val="23"/>
              </w:numPr>
              <w:suppressAutoHyphens/>
              <w:autoSpaceDN w:val="0"/>
              <w:spacing w:after="200"/>
              <w:ind w:left="466" w:hanging="42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абсолютной чувствительностью</w:t>
            </w:r>
          </w:p>
          <w:p w14:paraId="129E5187" w14:textId="77777777" w:rsidR="00CB31AE" w:rsidRPr="00F21F5D" w:rsidRDefault="00CB31AE" w:rsidP="00B066F8">
            <w:pPr>
              <w:numPr>
                <w:ilvl w:val="0"/>
                <w:numId w:val="23"/>
              </w:numPr>
              <w:suppressAutoHyphens/>
              <w:autoSpaceDN w:val="0"/>
              <w:spacing w:after="200"/>
              <w:ind w:left="466" w:hanging="42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дифференциальной чувствительностью</w:t>
            </w:r>
          </w:p>
          <w:p w14:paraId="5EAA64CF" w14:textId="77777777" w:rsidR="00CB31AE" w:rsidRPr="00F21F5D" w:rsidRDefault="00CB31AE" w:rsidP="00B066F8">
            <w:pPr>
              <w:numPr>
                <w:ilvl w:val="0"/>
                <w:numId w:val="23"/>
              </w:numPr>
              <w:suppressAutoHyphens/>
              <w:autoSpaceDN w:val="0"/>
              <w:spacing w:after="200"/>
              <w:ind w:left="466" w:hanging="42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сенсибилизацией</w:t>
            </w:r>
          </w:p>
          <w:p w14:paraId="49EA3EF4" w14:textId="77777777" w:rsidR="00CB31AE" w:rsidRPr="00F21F5D" w:rsidRDefault="00CB31AE" w:rsidP="00B066F8">
            <w:pPr>
              <w:numPr>
                <w:ilvl w:val="0"/>
                <w:numId w:val="23"/>
              </w:numPr>
              <w:suppressAutoHyphens/>
              <w:autoSpaceDN w:val="0"/>
              <w:spacing w:after="200"/>
              <w:ind w:left="466" w:hanging="42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адаптацией</w:t>
            </w:r>
          </w:p>
        </w:tc>
        <w:tc>
          <w:tcPr>
            <w:tcW w:w="1001" w:type="dxa"/>
          </w:tcPr>
          <w:p w14:paraId="3A7DE3BE" w14:textId="77777777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B31AE" w:rsidRPr="00F21F5D" w14:paraId="2A959D41" w14:textId="77777777" w:rsidTr="00F21F5D">
        <w:tc>
          <w:tcPr>
            <w:tcW w:w="988" w:type="dxa"/>
          </w:tcPr>
          <w:p w14:paraId="5543DB09" w14:textId="2CD7F7E2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="0058309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2736C389" w14:textId="5B4560A5" w:rsidR="00CB31AE" w:rsidRPr="00F21F5D" w:rsidRDefault="00E96BFD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7AF81B62" w14:textId="77777777" w:rsidR="00CB31AE" w:rsidRPr="00F21F5D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F21F5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ответа:</w:t>
            </w:r>
          </w:p>
          <w:p w14:paraId="6DA2D9FF" w14:textId="77777777" w:rsidR="00CB31AE" w:rsidRPr="00F21F5D" w:rsidRDefault="00CB31AE" w:rsidP="00CB31AE">
            <w:pPr>
              <w:suppressAutoHyphens/>
              <w:autoSpaceDN w:val="0"/>
              <w:spacing w:after="20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Основанием разделения восприятия на произвольное и непроизвольное служит</w:t>
            </w:r>
          </w:p>
          <w:p w14:paraId="1B920792" w14:textId="6B38DE86" w:rsidR="00CB31AE" w:rsidRPr="00F21F5D" w:rsidRDefault="00EE27F9" w:rsidP="00B066F8">
            <w:pPr>
              <w:numPr>
                <w:ilvl w:val="0"/>
                <w:numId w:val="9"/>
              </w:numPr>
              <w:tabs>
                <w:tab w:val="left" w:pos="391"/>
              </w:tabs>
              <w:suppressAutoHyphens/>
              <w:autoSpaceDN w:val="0"/>
              <w:spacing w:after="200"/>
              <w:ind w:left="0" w:firstLine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в</w:t>
            </w:r>
            <w:r w:rsidR="00CB31AE"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едущий анализатор</w:t>
            </w:r>
          </w:p>
          <w:p w14:paraId="4C39304C" w14:textId="4DD1C88B" w:rsidR="00CB31AE" w:rsidRPr="00F21F5D" w:rsidRDefault="00EE27F9" w:rsidP="00B066F8">
            <w:pPr>
              <w:numPr>
                <w:ilvl w:val="0"/>
                <w:numId w:val="9"/>
              </w:numPr>
              <w:tabs>
                <w:tab w:val="left" w:pos="391"/>
              </w:tabs>
              <w:suppressAutoHyphens/>
              <w:autoSpaceDN w:val="0"/>
              <w:spacing w:after="200"/>
              <w:ind w:left="0" w:firstLine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п</w:t>
            </w:r>
            <w:r w:rsidR="00CB31AE"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редмет восприятия</w:t>
            </w:r>
          </w:p>
          <w:p w14:paraId="48FEBFA8" w14:textId="7CC33B69" w:rsidR="00CB31AE" w:rsidRPr="00F21F5D" w:rsidRDefault="00EE27F9" w:rsidP="00B066F8">
            <w:pPr>
              <w:numPr>
                <w:ilvl w:val="0"/>
                <w:numId w:val="9"/>
              </w:numPr>
              <w:tabs>
                <w:tab w:val="left" w:pos="391"/>
              </w:tabs>
              <w:suppressAutoHyphens/>
              <w:autoSpaceDN w:val="0"/>
              <w:spacing w:after="200"/>
              <w:ind w:left="0" w:firstLine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ф</w:t>
            </w:r>
            <w:r w:rsidR="00CB31AE"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орма существования материи</w:t>
            </w:r>
          </w:p>
          <w:p w14:paraId="007C269A" w14:textId="4BE16B72" w:rsidR="00CB31AE" w:rsidRPr="00F21F5D" w:rsidRDefault="00EE27F9" w:rsidP="00B066F8">
            <w:pPr>
              <w:numPr>
                <w:ilvl w:val="0"/>
                <w:numId w:val="9"/>
              </w:numPr>
              <w:tabs>
                <w:tab w:val="left" w:pos="421"/>
              </w:tabs>
              <w:suppressAutoHyphens/>
              <w:autoSpaceDN w:val="0"/>
              <w:spacing w:after="200"/>
              <w:ind w:left="0" w:firstLine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ц</w:t>
            </w:r>
            <w:r w:rsidR="00CB31AE"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еленаправленность характера деятельности субъекта</w:t>
            </w:r>
          </w:p>
        </w:tc>
        <w:tc>
          <w:tcPr>
            <w:tcW w:w="1001" w:type="dxa"/>
          </w:tcPr>
          <w:p w14:paraId="35E1981F" w14:textId="77777777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B31AE" w:rsidRPr="00F21F5D" w14:paraId="50C89A39" w14:textId="77777777" w:rsidTr="00F21F5D">
        <w:tc>
          <w:tcPr>
            <w:tcW w:w="9344" w:type="dxa"/>
            <w:gridSpan w:val="3"/>
            <w:shd w:val="clear" w:color="auto" w:fill="F2F2F2"/>
          </w:tcPr>
          <w:p w14:paraId="48BE8A33" w14:textId="77777777" w:rsidR="00CB31AE" w:rsidRPr="00F21F5D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Тема 9. Психология памяти</w:t>
            </w:r>
          </w:p>
        </w:tc>
      </w:tr>
      <w:tr w:rsidR="00CB31AE" w:rsidRPr="00F21F5D" w14:paraId="4A83C8E3" w14:textId="77777777" w:rsidTr="00F21F5D">
        <w:tc>
          <w:tcPr>
            <w:tcW w:w="988" w:type="dxa"/>
          </w:tcPr>
          <w:p w14:paraId="3AD1526D" w14:textId="5B3E9DA3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  <w:r w:rsidR="005830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0B53F1A6" w14:textId="3BB8D012" w:rsidR="00CB31AE" w:rsidRPr="00F21F5D" w:rsidRDefault="00E96BFD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55" w:type="dxa"/>
          </w:tcPr>
          <w:p w14:paraId="2E6A1CD0" w14:textId="77777777" w:rsidR="00CB31AE" w:rsidRPr="00F21F5D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F21F5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ответа:</w:t>
            </w:r>
          </w:p>
          <w:p w14:paraId="37E0112F" w14:textId="77777777" w:rsidR="00CB31AE" w:rsidRPr="00F21F5D" w:rsidRDefault="00CB31AE" w:rsidP="00CB31AE">
            <w:pPr>
              <w:suppressAutoHyphens/>
              <w:autoSpaceDN w:val="0"/>
              <w:spacing w:after="20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lastRenderedPageBreak/>
              <w:t>Основанием разделения памяти на двигательную, эмоциональную, образную и вербальную является</w:t>
            </w:r>
          </w:p>
          <w:p w14:paraId="2A0005B4" w14:textId="31A2F085" w:rsidR="00CB31AE" w:rsidRPr="00F21F5D" w:rsidRDefault="00EE27F9" w:rsidP="00B066F8">
            <w:pPr>
              <w:numPr>
                <w:ilvl w:val="0"/>
                <w:numId w:val="24"/>
              </w:numPr>
              <w:suppressAutoHyphens/>
              <w:autoSpaceDN w:val="0"/>
              <w:spacing w:after="200"/>
              <w:ind w:left="466" w:hanging="42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в</w:t>
            </w:r>
            <w:r w:rsidR="00CB31AE"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едущий анализатор</w:t>
            </w:r>
          </w:p>
          <w:p w14:paraId="5DE784C2" w14:textId="568F0806" w:rsidR="00CB31AE" w:rsidRPr="00F21F5D" w:rsidRDefault="00EE27F9" w:rsidP="00B066F8">
            <w:pPr>
              <w:numPr>
                <w:ilvl w:val="0"/>
                <w:numId w:val="24"/>
              </w:numPr>
              <w:suppressAutoHyphens/>
              <w:autoSpaceDN w:val="0"/>
              <w:spacing w:after="200"/>
              <w:ind w:left="466" w:hanging="42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п</w:t>
            </w:r>
            <w:r w:rsidR="00CB31AE"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редмет восприятия</w:t>
            </w:r>
          </w:p>
          <w:p w14:paraId="15DCF36D" w14:textId="60CEF74E" w:rsidR="00CB31AE" w:rsidRPr="00F21F5D" w:rsidRDefault="00EE27F9" w:rsidP="00B066F8">
            <w:pPr>
              <w:numPr>
                <w:ilvl w:val="0"/>
                <w:numId w:val="24"/>
              </w:numPr>
              <w:suppressAutoHyphens/>
              <w:autoSpaceDN w:val="0"/>
              <w:spacing w:after="200"/>
              <w:ind w:left="466" w:hanging="42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а</w:t>
            </w:r>
            <w:r w:rsidR="00CB31AE"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ктивность субъекта</w:t>
            </w:r>
          </w:p>
          <w:p w14:paraId="5873541E" w14:textId="17C2B9B6" w:rsidR="00CB31AE" w:rsidRPr="00F21F5D" w:rsidRDefault="00EE27F9" w:rsidP="00B066F8">
            <w:pPr>
              <w:numPr>
                <w:ilvl w:val="0"/>
                <w:numId w:val="24"/>
              </w:numPr>
              <w:suppressAutoHyphens/>
              <w:autoSpaceDN w:val="0"/>
              <w:spacing w:after="200"/>
              <w:ind w:left="466" w:hanging="42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в</w:t>
            </w:r>
            <w:r w:rsidR="00CB31AE"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ид деятельности</w:t>
            </w:r>
          </w:p>
        </w:tc>
        <w:tc>
          <w:tcPr>
            <w:tcW w:w="1001" w:type="dxa"/>
          </w:tcPr>
          <w:p w14:paraId="5B6EF397" w14:textId="77777777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CB31AE" w:rsidRPr="00F21F5D" w14:paraId="38E15658" w14:textId="77777777" w:rsidTr="00F21F5D">
        <w:tc>
          <w:tcPr>
            <w:tcW w:w="988" w:type="dxa"/>
          </w:tcPr>
          <w:p w14:paraId="3CBE8EEC" w14:textId="146E1852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9.</w:t>
            </w:r>
            <w:r w:rsidR="0058309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757DC122" w14:textId="3B6A8B98" w:rsidR="00CB31AE" w:rsidRPr="00F21F5D" w:rsidRDefault="00E96BFD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174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B31AE"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55" w:type="dxa"/>
          </w:tcPr>
          <w:p w14:paraId="7467278A" w14:textId="77777777" w:rsidR="00CB31AE" w:rsidRPr="00F21F5D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F21F5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ответа:</w:t>
            </w:r>
          </w:p>
          <w:p w14:paraId="3464D271" w14:textId="77777777" w:rsidR="00CB31AE" w:rsidRPr="00F21F5D" w:rsidRDefault="00CB31AE" w:rsidP="00CB31AE">
            <w:pPr>
              <w:suppressAutoHyphens/>
              <w:autoSpaceDN w:val="0"/>
              <w:spacing w:after="20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От процесса запоминания зависит(</w:t>
            </w:r>
            <w:proofErr w:type="spellStart"/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ят</w:t>
            </w:r>
            <w:proofErr w:type="spellEnd"/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) в сохранении материала</w:t>
            </w:r>
          </w:p>
          <w:p w14:paraId="1AEA15E4" w14:textId="77777777" w:rsidR="00CB31AE" w:rsidRPr="00F21F5D" w:rsidRDefault="00CB31AE" w:rsidP="00B066F8">
            <w:pPr>
              <w:numPr>
                <w:ilvl w:val="0"/>
                <w:numId w:val="25"/>
              </w:numPr>
              <w:suppressAutoHyphens/>
              <w:autoSpaceDN w:val="0"/>
              <w:spacing w:after="200"/>
              <w:ind w:left="466" w:hanging="46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только полнота</w:t>
            </w:r>
          </w:p>
          <w:p w14:paraId="21568154" w14:textId="77777777" w:rsidR="00CB31AE" w:rsidRPr="00F21F5D" w:rsidRDefault="00CB31AE" w:rsidP="00B066F8">
            <w:pPr>
              <w:numPr>
                <w:ilvl w:val="0"/>
                <w:numId w:val="25"/>
              </w:numPr>
              <w:suppressAutoHyphens/>
              <w:autoSpaceDN w:val="0"/>
              <w:spacing w:after="200"/>
              <w:ind w:left="466" w:hanging="46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только точность</w:t>
            </w:r>
          </w:p>
          <w:p w14:paraId="0EAC4185" w14:textId="77777777" w:rsidR="00CB31AE" w:rsidRPr="00F21F5D" w:rsidRDefault="00CB31AE" w:rsidP="00B066F8">
            <w:pPr>
              <w:numPr>
                <w:ilvl w:val="0"/>
                <w:numId w:val="25"/>
              </w:numPr>
              <w:suppressAutoHyphens/>
              <w:autoSpaceDN w:val="0"/>
              <w:spacing w:after="200"/>
              <w:ind w:left="466" w:hanging="46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только прочность</w:t>
            </w:r>
          </w:p>
          <w:p w14:paraId="015A422B" w14:textId="77777777" w:rsidR="00CB31AE" w:rsidRPr="00F21F5D" w:rsidRDefault="00CB31AE" w:rsidP="00B066F8">
            <w:pPr>
              <w:numPr>
                <w:ilvl w:val="0"/>
                <w:numId w:val="25"/>
              </w:numPr>
              <w:suppressAutoHyphens/>
              <w:autoSpaceDN w:val="0"/>
              <w:spacing w:after="200"/>
              <w:ind w:left="466" w:hanging="46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полнота, точность и прочность</w:t>
            </w:r>
          </w:p>
        </w:tc>
        <w:tc>
          <w:tcPr>
            <w:tcW w:w="1001" w:type="dxa"/>
          </w:tcPr>
          <w:p w14:paraId="7EA91D98" w14:textId="77777777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B31AE" w:rsidRPr="00F21F5D" w14:paraId="7D25C71D" w14:textId="77777777" w:rsidTr="00F21F5D">
        <w:tc>
          <w:tcPr>
            <w:tcW w:w="9344" w:type="dxa"/>
            <w:gridSpan w:val="3"/>
            <w:shd w:val="clear" w:color="auto" w:fill="F2F2F2"/>
          </w:tcPr>
          <w:p w14:paraId="37BA323B" w14:textId="77777777" w:rsidR="00CB31AE" w:rsidRPr="00F21F5D" w:rsidRDefault="00CB31AE" w:rsidP="00CB31AE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Тема 10.</w:t>
            </w:r>
            <w:r w:rsidRPr="00F21F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ab/>
              <w:t>Психология воображения</w:t>
            </w:r>
          </w:p>
        </w:tc>
      </w:tr>
      <w:tr w:rsidR="00CB31AE" w:rsidRPr="00F21F5D" w14:paraId="43460BB1" w14:textId="77777777" w:rsidTr="00F21F5D">
        <w:tc>
          <w:tcPr>
            <w:tcW w:w="988" w:type="dxa"/>
          </w:tcPr>
          <w:p w14:paraId="2D54A0E4" w14:textId="77777777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10.1</w:t>
            </w:r>
          </w:p>
          <w:p w14:paraId="22AD2053" w14:textId="7A3BE218" w:rsidR="00CB31AE" w:rsidRPr="00F21F5D" w:rsidRDefault="00E96BFD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55" w:type="dxa"/>
          </w:tcPr>
          <w:p w14:paraId="66BDCD4B" w14:textId="77777777" w:rsidR="00CB31AE" w:rsidRPr="00F21F5D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F21F5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ответа:</w:t>
            </w:r>
          </w:p>
          <w:p w14:paraId="1A79987B" w14:textId="77777777" w:rsidR="00CB31AE" w:rsidRPr="00F21F5D" w:rsidRDefault="00CB31AE" w:rsidP="00CB31AE">
            <w:pPr>
              <w:suppressAutoHyphens/>
              <w:autoSpaceDN w:val="0"/>
              <w:spacing w:after="20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Не являются формой воображения</w:t>
            </w:r>
          </w:p>
          <w:p w14:paraId="45DB5F2E" w14:textId="3039778B" w:rsidR="00CB31AE" w:rsidRPr="00F21F5D" w:rsidRDefault="00EE27F9" w:rsidP="00B066F8">
            <w:pPr>
              <w:numPr>
                <w:ilvl w:val="0"/>
                <w:numId w:val="26"/>
              </w:numPr>
              <w:tabs>
                <w:tab w:val="left" w:pos="431"/>
              </w:tabs>
              <w:suppressAutoHyphens/>
              <w:autoSpaceDN w:val="0"/>
              <w:spacing w:after="200"/>
              <w:ind w:hanging="68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м</w:t>
            </w:r>
            <w:r w:rsidR="00CB31AE"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ечты</w:t>
            </w:r>
          </w:p>
          <w:p w14:paraId="0BDF3FE8" w14:textId="40A2D996" w:rsidR="00CB31AE" w:rsidRPr="00F21F5D" w:rsidRDefault="00EE27F9" w:rsidP="00B066F8">
            <w:pPr>
              <w:numPr>
                <w:ilvl w:val="0"/>
                <w:numId w:val="26"/>
              </w:numPr>
              <w:tabs>
                <w:tab w:val="left" w:pos="431"/>
              </w:tabs>
              <w:suppressAutoHyphens/>
              <w:autoSpaceDN w:val="0"/>
              <w:spacing w:after="200"/>
              <w:ind w:hanging="68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г</w:t>
            </w:r>
            <w:r w:rsidR="00CB31AE"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резы</w:t>
            </w:r>
          </w:p>
          <w:p w14:paraId="0EA352BE" w14:textId="74FCACB8" w:rsidR="00CB31AE" w:rsidRPr="00F21F5D" w:rsidRDefault="00EE27F9" w:rsidP="00B066F8">
            <w:pPr>
              <w:numPr>
                <w:ilvl w:val="0"/>
                <w:numId w:val="26"/>
              </w:numPr>
              <w:tabs>
                <w:tab w:val="left" w:pos="431"/>
              </w:tabs>
              <w:suppressAutoHyphens/>
              <w:autoSpaceDN w:val="0"/>
              <w:spacing w:after="200"/>
              <w:ind w:hanging="68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и</w:t>
            </w:r>
            <w:r w:rsidR="00CB31AE"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ллюзии</w:t>
            </w:r>
          </w:p>
          <w:p w14:paraId="2AAA03FD" w14:textId="64305C15" w:rsidR="00CB31AE" w:rsidRPr="00F21F5D" w:rsidRDefault="00EE27F9" w:rsidP="00B066F8">
            <w:pPr>
              <w:numPr>
                <w:ilvl w:val="0"/>
                <w:numId w:val="26"/>
              </w:numPr>
              <w:tabs>
                <w:tab w:val="left" w:pos="431"/>
              </w:tabs>
              <w:suppressAutoHyphens/>
              <w:autoSpaceDN w:val="0"/>
              <w:spacing w:after="200"/>
              <w:ind w:hanging="68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г</w:t>
            </w:r>
            <w:r w:rsidR="00CB31AE"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 xml:space="preserve">аллюцинации </w:t>
            </w:r>
          </w:p>
        </w:tc>
        <w:tc>
          <w:tcPr>
            <w:tcW w:w="1001" w:type="dxa"/>
          </w:tcPr>
          <w:p w14:paraId="5767C6E4" w14:textId="77777777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B31AE" w:rsidRPr="00F21F5D" w14:paraId="1FB4693F" w14:textId="77777777" w:rsidTr="00F21F5D">
        <w:tc>
          <w:tcPr>
            <w:tcW w:w="988" w:type="dxa"/>
          </w:tcPr>
          <w:p w14:paraId="713B7098" w14:textId="77777777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10.2</w:t>
            </w:r>
          </w:p>
          <w:p w14:paraId="105B7B9F" w14:textId="7D2C4752" w:rsidR="00CB31AE" w:rsidRPr="00F21F5D" w:rsidRDefault="00E96BFD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174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B31AE"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55" w:type="dxa"/>
          </w:tcPr>
          <w:p w14:paraId="20A234BE" w14:textId="77777777" w:rsidR="00CB31AE" w:rsidRPr="00F21F5D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F21F5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ответа:</w:t>
            </w:r>
          </w:p>
          <w:p w14:paraId="09CE166C" w14:textId="7295CB6E" w:rsidR="00CB31AE" w:rsidRPr="00F21F5D" w:rsidRDefault="00CB31AE" w:rsidP="00CB31AE">
            <w:pPr>
              <w:suppressAutoHyphens/>
              <w:autoSpaceDN w:val="0"/>
              <w:spacing w:after="20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Увеличение или уменьшение предмета, изменение количества его частей или их смещение</w:t>
            </w:r>
            <w:r w:rsidR="00E96BF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,</w:t>
            </w: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 xml:space="preserve"> известно</w:t>
            </w:r>
            <w:r w:rsidR="00E96BF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,</w:t>
            </w: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 xml:space="preserve"> как:</w:t>
            </w:r>
          </w:p>
          <w:p w14:paraId="423EE5F5" w14:textId="5562B956" w:rsidR="00CB31AE" w:rsidRPr="00F21F5D" w:rsidRDefault="00EE27F9" w:rsidP="00B066F8">
            <w:pPr>
              <w:numPr>
                <w:ilvl w:val="0"/>
                <w:numId w:val="27"/>
              </w:numPr>
              <w:suppressAutoHyphens/>
              <w:autoSpaceDN w:val="0"/>
              <w:spacing w:after="200"/>
              <w:ind w:left="466" w:hanging="42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г</w:t>
            </w:r>
            <w:r w:rsidR="00CB31AE"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иперболизация</w:t>
            </w:r>
          </w:p>
          <w:p w14:paraId="0208AEBE" w14:textId="719CE284" w:rsidR="00CB31AE" w:rsidRPr="00F21F5D" w:rsidRDefault="00EE27F9" w:rsidP="00B066F8">
            <w:pPr>
              <w:numPr>
                <w:ilvl w:val="0"/>
                <w:numId w:val="27"/>
              </w:numPr>
              <w:suppressAutoHyphens/>
              <w:autoSpaceDN w:val="0"/>
              <w:spacing w:after="200"/>
              <w:ind w:left="466" w:hanging="42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с</w:t>
            </w:r>
            <w:r w:rsidR="00CB31AE"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хематизация</w:t>
            </w:r>
          </w:p>
          <w:p w14:paraId="22244E1F" w14:textId="1C13472F" w:rsidR="00CB31AE" w:rsidRPr="00F21F5D" w:rsidRDefault="00EE27F9" w:rsidP="00B066F8">
            <w:pPr>
              <w:numPr>
                <w:ilvl w:val="0"/>
                <w:numId w:val="27"/>
              </w:numPr>
              <w:suppressAutoHyphens/>
              <w:autoSpaceDN w:val="0"/>
              <w:spacing w:after="200"/>
              <w:ind w:left="466" w:hanging="42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т</w:t>
            </w:r>
            <w:r w:rsidR="00CB31AE"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ипизация</w:t>
            </w:r>
          </w:p>
          <w:p w14:paraId="65D5BD59" w14:textId="0AAF36B5" w:rsidR="00CB31AE" w:rsidRPr="00F21F5D" w:rsidRDefault="00EE27F9" w:rsidP="00B066F8">
            <w:pPr>
              <w:numPr>
                <w:ilvl w:val="0"/>
                <w:numId w:val="27"/>
              </w:numPr>
              <w:suppressAutoHyphens/>
              <w:autoSpaceDN w:val="0"/>
              <w:spacing w:after="200"/>
              <w:ind w:left="466" w:hanging="42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а</w:t>
            </w:r>
            <w:r w:rsidR="00CB31AE"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 xml:space="preserve">гглютинация </w:t>
            </w:r>
          </w:p>
        </w:tc>
        <w:tc>
          <w:tcPr>
            <w:tcW w:w="1001" w:type="dxa"/>
          </w:tcPr>
          <w:p w14:paraId="53CDF81E" w14:textId="77777777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B31AE" w:rsidRPr="00F21F5D" w14:paraId="2C3E3D34" w14:textId="77777777" w:rsidTr="00F21F5D">
        <w:tc>
          <w:tcPr>
            <w:tcW w:w="9344" w:type="dxa"/>
            <w:gridSpan w:val="3"/>
            <w:shd w:val="clear" w:color="auto" w:fill="F2F2F2"/>
          </w:tcPr>
          <w:p w14:paraId="67366143" w14:textId="77777777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Тема 12. Психология речи</w:t>
            </w:r>
          </w:p>
        </w:tc>
      </w:tr>
      <w:tr w:rsidR="00CB31AE" w:rsidRPr="00F21F5D" w14:paraId="593DE934" w14:textId="77777777" w:rsidTr="00F21F5D">
        <w:tc>
          <w:tcPr>
            <w:tcW w:w="988" w:type="dxa"/>
          </w:tcPr>
          <w:p w14:paraId="6ABEC303" w14:textId="1F7794E5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  <w:r w:rsidR="005830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34C431A" w14:textId="6823B190" w:rsidR="00CB31AE" w:rsidRPr="00F21F5D" w:rsidRDefault="00E96BFD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55" w:type="dxa"/>
          </w:tcPr>
          <w:p w14:paraId="0FB6FD56" w14:textId="77777777" w:rsidR="00CB31AE" w:rsidRPr="00F21F5D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F21F5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ответа:</w:t>
            </w:r>
          </w:p>
          <w:p w14:paraId="7C604934" w14:textId="28F745CB" w:rsidR="00EE27F9" w:rsidRDefault="00CB31AE" w:rsidP="00EE27F9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E27F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Владение мимикой, жестами, движениями, способствующими адекватной переда</w:t>
            </w:r>
            <w:r w:rsidR="00EE27F9" w:rsidRPr="00EE27F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че мыслей и чувств, относится к:</w:t>
            </w:r>
          </w:p>
          <w:p w14:paraId="73E83399" w14:textId="7FA4774F" w:rsidR="00CB31AE" w:rsidRPr="00EE27F9" w:rsidRDefault="00CB31AE" w:rsidP="00B066F8">
            <w:pPr>
              <w:pStyle w:val="a3"/>
              <w:numPr>
                <w:ilvl w:val="0"/>
                <w:numId w:val="28"/>
              </w:numPr>
              <w:tabs>
                <w:tab w:val="left" w:pos="526"/>
              </w:tabs>
              <w:ind w:left="466" w:hanging="42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E27F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невербальным средствам общения</w:t>
            </w:r>
          </w:p>
          <w:p w14:paraId="2E105F82" w14:textId="36A2713D" w:rsidR="00CB31AE" w:rsidRPr="00EE27F9" w:rsidRDefault="00CB31AE" w:rsidP="00B066F8">
            <w:pPr>
              <w:pStyle w:val="a3"/>
              <w:numPr>
                <w:ilvl w:val="0"/>
                <w:numId w:val="28"/>
              </w:numPr>
              <w:tabs>
                <w:tab w:val="left" w:pos="526"/>
              </w:tabs>
              <w:ind w:left="466" w:hanging="42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E27F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речевым способностям</w:t>
            </w:r>
          </w:p>
          <w:p w14:paraId="500654EC" w14:textId="77777777" w:rsidR="00EE27F9" w:rsidRDefault="00CB31AE" w:rsidP="00B066F8">
            <w:pPr>
              <w:pStyle w:val="a3"/>
              <w:numPr>
                <w:ilvl w:val="0"/>
                <w:numId w:val="28"/>
              </w:numPr>
              <w:tabs>
                <w:tab w:val="left" w:pos="526"/>
              </w:tabs>
              <w:ind w:left="466" w:hanging="42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E27F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перцептивным способностям</w:t>
            </w:r>
          </w:p>
          <w:p w14:paraId="5FD50A9C" w14:textId="28CAFBB7" w:rsidR="00CB31AE" w:rsidRPr="00EE27F9" w:rsidRDefault="00CB31AE" w:rsidP="00B066F8">
            <w:pPr>
              <w:pStyle w:val="a3"/>
              <w:numPr>
                <w:ilvl w:val="0"/>
                <w:numId w:val="28"/>
              </w:numPr>
              <w:tabs>
                <w:tab w:val="left" w:pos="526"/>
              </w:tabs>
              <w:ind w:left="466" w:hanging="42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E27F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вербальным средствам общения</w:t>
            </w:r>
          </w:p>
        </w:tc>
        <w:tc>
          <w:tcPr>
            <w:tcW w:w="1001" w:type="dxa"/>
          </w:tcPr>
          <w:p w14:paraId="0B04FBD6" w14:textId="77777777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B31AE" w:rsidRPr="00F21F5D" w14:paraId="201FD6EB" w14:textId="77777777" w:rsidTr="00F21F5D">
        <w:tc>
          <w:tcPr>
            <w:tcW w:w="9344" w:type="dxa"/>
            <w:gridSpan w:val="3"/>
            <w:shd w:val="clear" w:color="auto" w:fill="F2F2F2"/>
          </w:tcPr>
          <w:p w14:paraId="37284D07" w14:textId="56D298CF" w:rsidR="00CB31AE" w:rsidRPr="00F21F5D" w:rsidRDefault="00EE27F9" w:rsidP="00CB31AE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14. </w:t>
            </w:r>
            <w:r w:rsidR="00CB31AE" w:rsidRPr="00F21F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Психология эмоций и чувств</w:t>
            </w:r>
          </w:p>
        </w:tc>
      </w:tr>
      <w:tr w:rsidR="00CB31AE" w:rsidRPr="00F21F5D" w14:paraId="32D5FE48" w14:textId="77777777" w:rsidTr="00EE27F9">
        <w:trPr>
          <w:trHeight w:val="2056"/>
        </w:trPr>
        <w:tc>
          <w:tcPr>
            <w:tcW w:w="988" w:type="dxa"/>
          </w:tcPr>
          <w:p w14:paraId="0084B2E4" w14:textId="77777777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14.1</w:t>
            </w:r>
          </w:p>
          <w:p w14:paraId="7DCF8D2C" w14:textId="3F5268C7" w:rsidR="00CB31AE" w:rsidRPr="00F21F5D" w:rsidRDefault="00E96BFD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55" w:type="dxa"/>
          </w:tcPr>
          <w:p w14:paraId="1E67C19B" w14:textId="77777777" w:rsidR="00CB31AE" w:rsidRPr="00F21F5D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F21F5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ответа:</w:t>
            </w:r>
          </w:p>
          <w:p w14:paraId="0D7B16A0" w14:textId="77777777" w:rsidR="00CB31AE" w:rsidRPr="00F21F5D" w:rsidRDefault="00CB31AE" w:rsidP="00EE27F9">
            <w:pPr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Устойчивой склонностью человека воспринимать угрозу своему «Я» в разных ситуациях характеризуется такое его эмоциональное состояние, как:</w:t>
            </w:r>
          </w:p>
          <w:p w14:paraId="461FBE42" w14:textId="77777777" w:rsidR="00CB31AE" w:rsidRPr="00EE27F9" w:rsidRDefault="00CB31AE" w:rsidP="00B066F8">
            <w:pPr>
              <w:pStyle w:val="a3"/>
              <w:numPr>
                <w:ilvl w:val="0"/>
                <w:numId w:val="29"/>
              </w:numPr>
              <w:suppressAutoHyphens/>
              <w:autoSpaceDN w:val="0"/>
              <w:spacing w:after="200"/>
              <w:ind w:left="466" w:hanging="42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EE27F9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настроение</w:t>
            </w:r>
          </w:p>
          <w:p w14:paraId="4AD2C46A" w14:textId="77777777" w:rsidR="00CB31AE" w:rsidRPr="00EE27F9" w:rsidRDefault="00CB31AE" w:rsidP="00B066F8">
            <w:pPr>
              <w:pStyle w:val="a3"/>
              <w:numPr>
                <w:ilvl w:val="0"/>
                <w:numId w:val="29"/>
              </w:numPr>
              <w:suppressAutoHyphens/>
              <w:autoSpaceDN w:val="0"/>
              <w:spacing w:after="200"/>
              <w:ind w:left="466" w:hanging="42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EE27F9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стресс</w:t>
            </w:r>
          </w:p>
          <w:p w14:paraId="12C5F991" w14:textId="77777777" w:rsidR="00CB31AE" w:rsidRPr="00EE27F9" w:rsidRDefault="00CB31AE" w:rsidP="00B066F8">
            <w:pPr>
              <w:pStyle w:val="a3"/>
              <w:numPr>
                <w:ilvl w:val="0"/>
                <w:numId w:val="29"/>
              </w:numPr>
              <w:suppressAutoHyphens/>
              <w:autoSpaceDN w:val="0"/>
              <w:spacing w:after="200"/>
              <w:ind w:left="466" w:hanging="42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EE27F9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тревога</w:t>
            </w:r>
          </w:p>
          <w:p w14:paraId="5003E819" w14:textId="77777777" w:rsidR="00CB31AE" w:rsidRPr="00EE27F9" w:rsidRDefault="00CB31AE" w:rsidP="00B066F8">
            <w:pPr>
              <w:pStyle w:val="a3"/>
              <w:numPr>
                <w:ilvl w:val="0"/>
                <w:numId w:val="29"/>
              </w:numPr>
              <w:suppressAutoHyphens/>
              <w:autoSpaceDN w:val="0"/>
              <w:ind w:left="466" w:hanging="42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EE27F9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гнев</w:t>
            </w:r>
          </w:p>
        </w:tc>
        <w:tc>
          <w:tcPr>
            <w:tcW w:w="1001" w:type="dxa"/>
          </w:tcPr>
          <w:p w14:paraId="40EBD84E" w14:textId="77777777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B31AE" w:rsidRPr="00F21F5D" w14:paraId="68BFBCDC" w14:textId="77777777" w:rsidTr="00F21F5D">
        <w:tc>
          <w:tcPr>
            <w:tcW w:w="988" w:type="dxa"/>
          </w:tcPr>
          <w:p w14:paraId="5688D0BE" w14:textId="73D938B7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  <w:r w:rsidR="0058309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59BCF8E4" w14:textId="679B9347" w:rsidR="00CB31AE" w:rsidRPr="00F21F5D" w:rsidRDefault="00E96BFD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55" w:type="dxa"/>
          </w:tcPr>
          <w:p w14:paraId="41A523EF" w14:textId="77777777" w:rsidR="00CB31AE" w:rsidRPr="00F21F5D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F21F5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ответа:</w:t>
            </w:r>
          </w:p>
          <w:p w14:paraId="7760713F" w14:textId="7756712B" w:rsidR="00CB31AE" w:rsidRPr="00F21F5D" w:rsidRDefault="00CB31AE" w:rsidP="00CB31AE">
            <w:pPr>
              <w:suppressAutoHyphens/>
              <w:autoSpaceDN w:val="0"/>
              <w:spacing w:after="20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В том, что стойкие переживания направляют наше поведение, поддерживают его, заставляют преодолевать встречающиес</w:t>
            </w:r>
            <w:r w:rsidR="00EE27F9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я на пути преграды, выражается</w:t>
            </w: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 xml:space="preserve"> функция чувств</w:t>
            </w:r>
            <w:r w:rsidR="00EE27F9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:</w:t>
            </w:r>
          </w:p>
          <w:p w14:paraId="49E56D88" w14:textId="77777777" w:rsidR="00CB31AE" w:rsidRPr="00F21F5D" w:rsidRDefault="00CB31AE" w:rsidP="00B066F8">
            <w:pPr>
              <w:numPr>
                <w:ilvl w:val="0"/>
                <w:numId w:val="30"/>
              </w:numPr>
              <w:tabs>
                <w:tab w:val="left" w:pos="431"/>
              </w:tabs>
              <w:suppressAutoHyphens/>
              <w:autoSpaceDN w:val="0"/>
              <w:spacing w:after="200"/>
              <w:ind w:hanging="68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экспрессивная (выразительная)</w:t>
            </w:r>
          </w:p>
          <w:p w14:paraId="01A7C6C3" w14:textId="77777777" w:rsidR="00CB31AE" w:rsidRPr="00F21F5D" w:rsidRDefault="00CB31AE" w:rsidP="00B066F8">
            <w:pPr>
              <w:numPr>
                <w:ilvl w:val="0"/>
                <w:numId w:val="30"/>
              </w:numPr>
              <w:tabs>
                <w:tab w:val="left" w:pos="431"/>
              </w:tabs>
              <w:suppressAutoHyphens/>
              <w:autoSpaceDN w:val="0"/>
              <w:spacing w:after="200"/>
              <w:ind w:hanging="68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сигнальная</w:t>
            </w:r>
          </w:p>
          <w:p w14:paraId="1C80DDD7" w14:textId="77777777" w:rsidR="00CB31AE" w:rsidRPr="00F21F5D" w:rsidRDefault="00CB31AE" w:rsidP="00B066F8">
            <w:pPr>
              <w:numPr>
                <w:ilvl w:val="0"/>
                <w:numId w:val="30"/>
              </w:numPr>
              <w:tabs>
                <w:tab w:val="left" w:pos="431"/>
              </w:tabs>
              <w:suppressAutoHyphens/>
              <w:autoSpaceDN w:val="0"/>
              <w:spacing w:after="200"/>
              <w:ind w:hanging="68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регуляторная</w:t>
            </w:r>
          </w:p>
          <w:p w14:paraId="16CB4106" w14:textId="77777777" w:rsidR="00CB31AE" w:rsidRPr="00F21F5D" w:rsidRDefault="00CB31AE" w:rsidP="00B066F8">
            <w:pPr>
              <w:numPr>
                <w:ilvl w:val="0"/>
                <w:numId w:val="30"/>
              </w:numPr>
              <w:tabs>
                <w:tab w:val="left" w:pos="431"/>
              </w:tabs>
              <w:suppressAutoHyphens/>
              <w:autoSpaceDN w:val="0"/>
              <w:spacing w:after="200"/>
              <w:ind w:hanging="68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интерферирующая</w:t>
            </w:r>
          </w:p>
        </w:tc>
        <w:tc>
          <w:tcPr>
            <w:tcW w:w="1001" w:type="dxa"/>
          </w:tcPr>
          <w:p w14:paraId="0E8A3FD6" w14:textId="77777777" w:rsidR="00CB31AE" w:rsidRPr="00F21F5D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80350C" w:rsidRPr="00F21F5D" w14:paraId="5A0FEDAE" w14:textId="77777777" w:rsidTr="00F21F5D">
        <w:tc>
          <w:tcPr>
            <w:tcW w:w="9344" w:type="dxa"/>
            <w:gridSpan w:val="3"/>
            <w:shd w:val="clear" w:color="auto" w:fill="F2F2F2"/>
          </w:tcPr>
          <w:p w14:paraId="1EBD2A63" w14:textId="53EBB591" w:rsidR="0080350C" w:rsidRPr="00F21F5D" w:rsidRDefault="00EE27F9" w:rsidP="0080350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Тема 15. </w:t>
            </w:r>
            <w:r w:rsidR="0080350C" w:rsidRPr="00F21F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Психология воли</w:t>
            </w:r>
          </w:p>
        </w:tc>
      </w:tr>
      <w:tr w:rsidR="0080350C" w:rsidRPr="00F21F5D" w14:paraId="57FBE2FD" w14:textId="77777777" w:rsidTr="00F21F5D">
        <w:tc>
          <w:tcPr>
            <w:tcW w:w="988" w:type="dxa"/>
          </w:tcPr>
          <w:p w14:paraId="301E249F" w14:textId="77777777" w:rsidR="0080350C" w:rsidRPr="00F21F5D" w:rsidRDefault="0080350C" w:rsidP="0080350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15.1</w:t>
            </w:r>
          </w:p>
          <w:p w14:paraId="0F6FBDA2" w14:textId="0F756B1E" w:rsidR="0080350C" w:rsidRPr="00F21F5D" w:rsidRDefault="00E96BFD" w:rsidP="0080350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0350C"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55" w:type="dxa"/>
          </w:tcPr>
          <w:p w14:paraId="4CCAA979" w14:textId="77777777" w:rsidR="0080350C" w:rsidRPr="00F21F5D" w:rsidRDefault="0080350C" w:rsidP="0080350C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F21F5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ответа:</w:t>
            </w:r>
          </w:p>
          <w:p w14:paraId="15D45496" w14:textId="77777777" w:rsidR="0080350C" w:rsidRPr="00F21F5D" w:rsidRDefault="0080350C" w:rsidP="0080350C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Сложное волевое действие отличается от простого:</w:t>
            </w:r>
          </w:p>
          <w:p w14:paraId="0DBDB8DD" w14:textId="77777777" w:rsidR="0080350C" w:rsidRPr="00F21F5D" w:rsidRDefault="0080350C" w:rsidP="00B066F8">
            <w:pPr>
              <w:numPr>
                <w:ilvl w:val="0"/>
                <w:numId w:val="31"/>
              </w:numPr>
              <w:ind w:left="466" w:hanging="426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количеством целей</w:t>
            </w:r>
          </w:p>
          <w:p w14:paraId="4269BCDE" w14:textId="77777777" w:rsidR="0080350C" w:rsidRPr="00F21F5D" w:rsidRDefault="0080350C" w:rsidP="00B066F8">
            <w:pPr>
              <w:numPr>
                <w:ilvl w:val="0"/>
                <w:numId w:val="31"/>
              </w:numPr>
              <w:ind w:left="466" w:hanging="426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борьбой мотивов</w:t>
            </w:r>
          </w:p>
          <w:p w14:paraId="6D7F6E88" w14:textId="77777777" w:rsidR="0080350C" w:rsidRPr="00F21F5D" w:rsidRDefault="0080350C" w:rsidP="00B066F8">
            <w:pPr>
              <w:numPr>
                <w:ilvl w:val="0"/>
                <w:numId w:val="31"/>
              </w:numPr>
              <w:spacing w:after="200"/>
              <w:ind w:left="466" w:hanging="426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количеством предпринимаемых действий</w:t>
            </w:r>
          </w:p>
          <w:p w14:paraId="4CC04819" w14:textId="77777777" w:rsidR="0080350C" w:rsidRPr="00F21F5D" w:rsidRDefault="0080350C" w:rsidP="00B066F8">
            <w:pPr>
              <w:numPr>
                <w:ilvl w:val="0"/>
                <w:numId w:val="31"/>
              </w:numPr>
              <w:spacing w:after="200"/>
              <w:ind w:left="466" w:hanging="426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результатом</w:t>
            </w:r>
          </w:p>
        </w:tc>
        <w:tc>
          <w:tcPr>
            <w:tcW w:w="1001" w:type="dxa"/>
          </w:tcPr>
          <w:p w14:paraId="079AC81E" w14:textId="77777777" w:rsidR="0080350C" w:rsidRPr="00F21F5D" w:rsidRDefault="0080350C" w:rsidP="0080350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0350C" w:rsidRPr="00F21F5D" w14:paraId="6849F7EA" w14:textId="77777777" w:rsidTr="00F21F5D">
        <w:tc>
          <w:tcPr>
            <w:tcW w:w="988" w:type="dxa"/>
          </w:tcPr>
          <w:p w14:paraId="753FF7AC" w14:textId="77777777" w:rsidR="0080350C" w:rsidRPr="00F21F5D" w:rsidRDefault="0080350C" w:rsidP="0080350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15.2</w:t>
            </w:r>
          </w:p>
          <w:p w14:paraId="320D73AD" w14:textId="3353D91D" w:rsidR="0080350C" w:rsidRPr="00F21F5D" w:rsidRDefault="00E96BFD" w:rsidP="0080350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0350C"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55" w:type="dxa"/>
          </w:tcPr>
          <w:p w14:paraId="491B86CB" w14:textId="77777777" w:rsidR="0080350C" w:rsidRPr="00F21F5D" w:rsidRDefault="0080350C" w:rsidP="0080350C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F21F5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ответа:</w:t>
            </w:r>
          </w:p>
          <w:p w14:paraId="400EF682" w14:textId="77777777" w:rsidR="0080350C" w:rsidRPr="00F21F5D" w:rsidRDefault="0080350C" w:rsidP="0080350C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Параметром (</w:t>
            </w:r>
            <w:proofErr w:type="spellStart"/>
            <w:r w:rsidRPr="00F21F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ами</w:t>
            </w:r>
            <w:proofErr w:type="spellEnd"/>
            <w:r w:rsidRPr="00F21F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), который (е) обычно используется (</w:t>
            </w:r>
            <w:proofErr w:type="spellStart"/>
            <w:r w:rsidRPr="00F21F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ются</w:t>
            </w:r>
            <w:proofErr w:type="spellEnd"/>
            <w:r w:rsidRPr="00F21F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 для описания волевых процессов, является (</w:t>
            </w:r>
            <w:proofErr w:type="spellStart"/>
            <w:r w:rsidRPr="00F21F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ются</w:t>
            </w:r>
            <w:proofErr w:type="spellEnd"/>
            <w:r w:rsidRPr="00F21F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):</w:t>
            </w:r>
          </w:p>
          <w:p w14:paraId="1913AE1F" w14:textId="5E5E2F40" w:rsidR="0080350C" w:rsidRPr="00F21F5D" w:rsidRDefault="0080350C" w:rsidP="00B066F8">
            <w:pPr>
              <w:numPr>
                <w:ilvl w:val="0"/>
                <w:numId w:val="32"/>
              </w:numPr>
              <w:ind w:left="466" w:hanging="426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сила и направленность</w:t>
            </w:r>
          </w:p>
          <w:p w14:paraId="230BAD63" w14:textId="71638AC8" w:rsidR="0080350C" w:rsidRPr="00F21F5D" w:rsidRDefault="0080350C" w:rsidP="00B066F8">
            <w:pPr>
              <w:numPr>
                <w:ilvl w:val="0"/>
                <w:numId w:val="32"/>
              </w:numPr>
              <w:ind w:left="466" w:hanging="426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направленность и свобода</w:t>
            </w:r>
          </w:p>
          <w:p w14:paraId="12076571" w14:textId="2DD75909" w:rsidR="0080350C" w:rsidRPr="00F21F5D" w:rsidRDefault="0080350C" w:rsidP="00B066F8">
            <w:pPr>
              <w:numPr>
                <w:ilvl w:val="0"/>
                <w:numId w:val="32"/>
              </w:numPr>
              <w:ind w:left="466" w:hanging="426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направленность</w:t>
            </w:r>
          </w:p>
          <w:p w14:paraId="40CB558D" w14:textId="77777777" w:rsidR="0080350C" w:rsidRPr="00F21F5D" w:rsidRDefault="0080350C" w:rsidP="00B066F8">
            <w:pPr>
              <w:numPr>
                <w:ilvl w:val="0"/>
                <w:numId w:val="32"/>
              </w:numPr>
              <w:ind w:left="466" w:hanging="426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Сила, направленность и свобода</w:t>
            </w:r>
          </w:p>
        </w:tc>
        <w:tc>
          <w:tcPr>
            <w:tcW w:w="1001" w:type="dxa"/>
          </w:tcPr>
          <w:p w14:paraId="539DD039" w14:textId="77777777" w:rsidR="0080350C" w:rsidRPr="00F21F5D" w:rsidRDefault="0080350C" w:rsidP="0080350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80350C" w:rsidRPr="00F21F5D" w14:paraId="644587E0" w14:textId="77777777" w:rsidTr="00F21F5D">
        <w:tc>
          <w:tcPr>
            <w:tcW w:w="9344" w:type="dxa"/>
            <w:gridSpan w:val="3"/>
            <w:shd w:val="clear" w:color="auto" w:fill="F2F2F2"/>
          </w:tcPr>
          <w:p w14:paraId="78B8CAB5" w14:textId="45711380" w:rsidR="0080350C" w:rsidRPr="00F21F5D" w:rsidRDefault="00EE27F9" w:rsidP="0080350C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16. </w:t>
            </w:r>
            <w:r w:rsidR="0080350C" w:rsidRPr="00F21F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Личность в психологии</w:t>
            </w:r>
          </w:p>
        </w:tc>
      </w:tr>
      <w:tr w:rsidR="0080350C" w:rsidRPr="00F21F5D" w14:paraId="248937C3" w14:textId="77777777" w:rsidTr="00F21F5D">
        <w:tc>
          <w:tcPr>
            <w:tcW w:w="988" w:type="dxa"/>
          </w:tcPr>
          <w:p w14:paraId="5A7A7B9C" w14:textId="399C073C" w:rsidR="0080350C" w:rsidRPr="00F21F5D" w:rsidRDefault="0080350C" w:rsidP="0080350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  <w:r w:rsidR="005830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27E4E458" w14:textId="5EBDA57D" w:rsidR="0080350C" w:rsidRPr="00F21F5D" w:rsidRDefault="00E96BFD" w:rsidP="0080350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0350C"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55" w:type="dxa"/>
          </w:tcPr>
          <w:p w14:paraId="1318C130" w14:textId="77777777" w:rsidR="0080350C" w:rsidRPr="00F21F5D" w:rsidRDefault="0080350C" w:rsidP="0080350C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F21F5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ответа:</w:t>
            </w:r>
          </w:p>
          <w:p w14:paraId="37B81146" w14:textId="77777777" w:rsidR="0080350C" w:rsidRPr="00F21F5D" w:rsidRDefault="0080350C" w:rsidP="0080350C">
            <w:pPr>
              <w:suppressAutoHyphens/>
              <w:autoSpaceDN w:val="0"/>
              <w:spacing w:after="20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Автором типологии личности по типам акцентуации характера является:</w:t>
            </w:r>
          </w:p>
          <w:p w14:paraId="2B7B852B" w14:textId="77777777" w:rsidR="0080350C" w:rsidRPr="00F21F5D" w:rsidRDefault="0080350C" w:rsidP="00B066F8">
            <w:pPr>
              <w:numPr>
                <w:ilvl w:val="0"/>
                <w:numId w:val="33"/>
              </w:numPr>
              <w:suppressAutoHyphens/>
              <w:autoSpaceDN w:val="0"/>
              <w:spacing w:after="200"/>
              <w:ind w:left="466" w:hanging="42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 xml:space="preserve">К. </w:t>
            </w:r>
            <w:proofErr w:type="spellStart"/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Леонгард</w:t>
            </w:r>
            <w:proofErr w:type="spellEnd"/>
          </w:p>
          <w:p w14:paraId="3CB09B30" w14:textId="6E43E0CC" w:rsidR="0080350C" w:rsidRPr="00F21F5D" w:rsidRDefault="0080350C" w:rsidP="00B066F8">
            <w:pPr>
              <w:numPr>
                <w:ilvl w:val="0"/>
                <w:numId w:val="33"/>
              </w:numPr>
              <w:suppressAutoHyphens/>
              <w:autoSpaceDN w:val="0"/>
              <w:spacing w:after="200"/>
              <w:ind w:left="466" w:hanging="42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Э.</w:t>
            </w:r>
            <w:r w:rsidR="00EE27F9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 xml:space="preserve"> </w:t>
            </w: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Берн</w:t>
            </w:r>
          </w:p>
          <w:p w14:paraId="5E3E4EBC" w14:textId="30840752" w:rsidR="0080350C" w:rsidRPr="00F21F5D" w:rsidRDefault="0080350C" w:rsidP="00B066F8">
            <w:pPr>
              <w:numPr>
                <w:ilvl w:val="0"/>
                <w:numId w:val="33"/>
              </w:numPr>
              <w:suppressAutoHyphens/>
              <w:autoSpaceDN w:val="0"/>
              <w:spacing w:after="200"/>
              <w:ind w:left="466" w:hanging="42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У.</w:t>
            </w:r>
            <w:r w:rsidR="00EE27F9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 xml:space="preserve"> </w:t>
            </w: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Джемс</w:t>
            </w:r>
          </w:p>
          <w:p w14:paraId="175F7B62" w14:textId="0509ED8B" w:rsidR="0080350C" w:rsidRPr="00F21F5D" w:rsidRDefault="0080350C" w:rsidP="00B066F8">
            <w:pPr>
              <w:numPr>
                <w:ilvl w:val="0"/>
                <w:numId w:val="33"/>
              </w:numPr>
              <w:suppressAutoHyphens/>
              <w:autoSpaceDN w:val="0"/>
              <w:spacing w:after="200"/>
              <w:ind w:left="466" w:hanging="42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Р.</w:t>
            </w:r>
            <w:r w:rsidR="00EE27F9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 xml:space="preserve"> </w:t>
            </w: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Бернс</w:t>
            </w:r>
          </w:p>
        </w:tc>
        <w:tc>
          <w:tcPr>
            <w:tcW w:w="1001" w:type="dxa"/>
          </w:tcPr>
          <w:p w14:paraId="450D2675" w14:textId="77777777" w:rsidR="0080350C" w:rsidRPr="00F21F5D" w:rsidRDefault="0080350C" w:rsidP="0080350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0350C" w:rsidRPr="00F21F5D" w14:paraId="3D1F6D25" w14:textId="77777777" w:rsidTr="00F21F5D">
        <w:tc>
          <w:tcPr>
            <w:tcW w:w="9344" w:type="dxa"/>
            <w:gridSpan w:val="3"/>
            <w:shd w:val="clear" w:color="auto" w:fill="F2F2F2"/>
          </w:tcPr>
          <w:p w14:paraId="3F2D04D6" w14:textId="070359D1" w:rsidR="0080350C" w:rsidRPr="00F21F5D" w:rsidRDefault="00EE27F9" w:rsidP="0080350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17. </w:t>
            </w:r>
            <w:r w:rsidR="0080350C" w:rsidRPr="00F21F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Теоретические и экспериментальные подходы к исследованию личности</w:t>
            </w:r>
          </w:p>
        </w:tc>
      </w:tr>
      <w:tr w:rsidR="0080350C" w:rsidRPr="00F21F5D" w14:paraId="6FE88AC9" w14:textId="77777777" w:rsidTr="00F21F5D">
        <w:tc>
          <w:tcPr>
            <w:tcW w:w="988" w:type="dxa"/>
          </w:tcPr>
          <w:p w14:paraId="79AAF164" w14:textId="663B52D3" w:rsidR="0080350C" w:rsidRPr="00F21F5D" w:rsidRDefault="0080350C" w:rsidP="0080350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  <w:r w:rsidR="005830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2DFB7813" w14:textId="0D595E47" w:rsidR="0080350C" w:rsidRPr="00F21F5D" w:rsidRDefault="00E96BFD" w:rsidP="0080350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0350C"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55" w:type="dxa"/>
          </w:tcPr>
          <w:p w14:paraId="233A365D" w14:textId="77777777" w:rsidR="0080350C" w:rsidRPr="00AA2F69" w:rsidRDefault="0080350C" w:rsidP="0080350C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A2F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14:paraId="20D50B4C" w14:textId="5B99FEE6" w:rsidR="00EE27F9" w:rsidRDefault="00D12E93" w:rsidP="00D12E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AA2F6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 какого теоретического подхода характерно рассматривать личность как результат подкреплений и наказаний за выполненный ею поведенческий акт</w:t>
            </w:r>
            <w:r w:rsidR="00EE27F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?</w:t>
            </w:r>
          </w:p>
          <w:p w14:paraId="203D81B0" w14:textId="54573D31" w:rsidR="0080350C" w:rsidRPr="00EE27F9" w:rsidRDefault="00EE27F9" w:rsidP="00B066F8">
            <w:pPr>
              <w:pStyle w:val="a3"/>
              <w:numPr>
                <w:ilvl w:val="0"/>
                <w:numId w:val="34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r w:rsidR="00D12E93" w:rsidRPr="00EE27F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сихоаналитическ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ого</w:t>
            </w:r>
            <w:r w:rsidR="00D12E93" w:rsidRPr="00EE27F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8492BF8" w14:textId="17483D43" w:rsidR="00D12E93" w:rsidRPr="00EE27F9" w:rsidRDefault="00EE27F9" w:rsidP="00B066F8">
            <w:pPr>
              <w:pStyle w:val="a3"/>
              <w:numPr>
                <w:ilvl w:val="0"/>
                <w:numId w:val="34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б</w:t>
            </w:r>
            <w:r w:rsidR="00D12E93" w:rsidRPr="00EE27F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ихевиористическ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ого</w:t>
            </w:r>
            <w:proofErr w:type="spellEnd"/>
          </w:p>
          <w:p w14:paraId="24A3A993" w14:textId="57970CA5" w:rsidR="00EE27F9" w:rsidRDefault="00EE27F9" w:rsidP="00B066F8">
            <w:pPr>
              <w:pStyle w:val="a3"/>
              <w:numPr>
                <w:ilvl w:val="0"/>
                <w:numId w:val="34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ф</w:t>
            </w:r>
            <w:r w:rsidR="00D12E93" w:rsidRPr="00EE27F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акторн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ого</w:t>
            </w:r>
          </w:p>
          <w:p w14:paraId="52D8F173" w14:textId="04514982" w:rsidR="00D12E93" w:rsidRPr="00EE27F9" w:rsidRDefault="00EE27F9" w:rsidP="00B066F8">
            <w:pPr>
              <w:pStyle w:val="a3"/>
              <w:numPr>
                <w:ilvl w:val="0"/>
                <w:numId w:val="34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="00D12E93" w:rsidRPr="00EE27F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истемн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ого</w:t>
            </w:r>
            <w:r w:rsidR="00D12E93" w:rsidRPr="00EE27F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001" w:type="dxa"/>
          </w:tcPr>
          <w:p w14:paraId="67B39859" w14:textId="77777777" w:rsidR="0080350C" w:rsidRPr="00F21F5D" w:rsidRDefault="0080350C" w:rsidP="0080350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F6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0350C" w:rsidRPr="00F21F5D" w14:paraId="601DECE8" w14:textId="77777777" w:rsidTr="00150C8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72135E8" w14:textId="5546FDE1" w:rsidR="0080350C" w:rsidRPr="00F21F5D" w:rsidRDefault="0080350C" w:rsidP="0080350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50C8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shd w:val="clear" w:color="auto" w:fill="F2F2F2" w:themeFill="background1" w:themeFillShade="F2"/>
              </w:rPr>
              <w:t>Тема 1</w:t>
            </w:r>
            <w:r w:rsidR="00EE27F9" w:rsidRPr="00150C8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shd w:val="clear" w:color="auto" w:fill="F2F2F2" w:themeFill="background1" w:themeFillShade="F2"/>
              </w:rPr>
              <w:t>8.</w:t>
            </w:r>
            <w:r w:rsidR="00EE27F9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50C8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shd w:val="clear" w:color="auto" w:fill="F2F2F2" w:themeFill="background1" w:themeFillShade="F2"/>
              </w:rPr>
              <w:t>Направленность и мотивы деятельности личности</w:t>
            </w:r>
          </w:p>
        </w:tc>
      </w:tr>
      <w:tr w:rsidR="0080350C" w:rsidRPr="00F21F5D" w14:paraId="2D572B5E" w14:textId="77777777" w:rsidTr="00F21F5D">
        <w:tc>
          <w:tcPr>
            <w:tcW w:w="988" w:type="dxa"/>
          </w:tcPr>
          <w:p w14:paraId="77166222" w14:textId="77777777" w:rsidR="0080350C" w:rsidRPr="00F21F5D" w:rsidRDefault="0080350C" w:rsidP="0080350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18.1</w:t>
            </w:r>
          </w:p>
          <w:p w14:paraId="30BFBB19" w14:textId="337BA916" w:rsidR="0080350C" w:rsidRPr="00F21F5D" w:rsidRDefault="00E96BFD" w:rsidP="0080350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0350C"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55" w:type="dxa"/>
          </w:tcPr>
          <w:p w14:paraId="46797497" w14:textId="77777777" w:rsidR="0080350C" w:rsidRPr="00F21F5D" w:rsidRDefault="0080350C" w:rsidP="0080350C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F21F5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ответа:</w:t>
            </w:r>
          </w:p>
          <w:p w14:paraId="3C7A9BC6" w14:textId="58CE4DD9" w:rsidR="0080350C" w:rsidRPr="00F21F5D" w:rsidRDefault="0080350C" w:rsidP="0080350C">
            <w:pPr>
              <w:suppressAutoHyphens/>
              <w:autoSpaceDN w:val="0"/>
              <w:spacing w:after="20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 xml:space="preserve">Личностные качества, предопределенные, главным </w:t>
            </w:r>
            <w:r w:rsidR="00EE27F9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образом, социальными факторами -</w:t>
            </w: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 xml:space="preserve"> это:</w:t>
            </w:r>
          </w:p>
          <w:p w14:paraId="46B6C961" w14:textId="77777777" w:rsidR="0080350C" w:rsidRPr="00F21F5D" w:rsidRDefault="0080350C" w:rsidP="00B066F8">
            <w:pPr>
              <w:numPr>
                <w:ilvl w:val="0"/>
                <w:numId w:val="35"/>
              </w:numPr>
              <w:suppressAutoHyphens/>
              <w:autoSpaceDN w:val="0"/>
              <w:spacing w:after="200"/>
              <w:ind w:left="466" w:hanging="46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инстинкты</w:t>
            </w:r>
          </w:p>
          <w:p w14:paraId="6D586EE5" w14:textId="77777777" w:rsidR="0080350C" w:rsidRPr="00F21F5D" w:rsidRDefault="0080350C" w:rsidP="00B066F8">
            <w:pPr>
              <w:numPr>
                <w:ilvl w:val="0"/>
                <w:numId w:val="35"/>
              </w:numPr>
              <w:suppressAutoHyphens/>
              <w:autoSpaceDN w:val="0"/>
              <w:spacing w:after="200"/>
              <w:ind w:left="466" w:hanging="46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механическая память</w:t>
            </w:r>
          </w:p>
          <w:p w14:paraId="74A32D2A" w14:textId="77777777" w:rsidR="0080350C" w:rsidRPr="00F21F5D" w:rsidRDefault="0080350C" w:rsidP="00B066F8">
            <w:pPr>
              <w:numPr>
                <w:ilvl w:val="0"/>
                <w:numId w:val="35"/>
              </w:numPr>
              <w:suppressAutoHyphens/>
              <w:autoSpaceDN w:val="0"/>
              <w:spacing w:after="200"/>
              <w:ind w:left="466" w:hanging="46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ценностные ориентации</w:t>
            </w:r>
          </w:p>
          <w:p w14:paraId="3308ACB4" w14:textId="77777777" w:rsidR="0080350C" w:rsidRPr="00F21F5D" w:rsidRDefault="0080350C" w:rsidP="00B066F8">
            <w:pPr>
              <w:numPr>
                <w:ilvl w:val="0"/>
                <w:numId w:val="35"/>
              </w:numPr>
              <w:suppressAutoHyphens/>
              <w:autoSpaceDN w:val="0"/>
              <w:spacing w:after="200"/>
              <w:ind w:left="466" w:hanging="46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 w:rsidRPr="00F21F5D">
              <w:rPr>
                <w:rFonts w:ascii="Times New Roman" w:eastAsia="Times New Roman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  <w:t>музыкальный слух</w:t>
            </w:r>
          </w:p>
        </w:tc>
        <w:tc>
          <w:tcPr>
            <w:tcW w:w="1001" w:type="dxa"/>
          </w:tcPr>
          <w:p w14:paraId="6ED64663" w14:textId="77777777" w:rsidR="0080350C" w:rsidRPr="00F21F5D" w:rsidRDefault="0080350C" w:rsidP="0080350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F5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14:paraId="0427821B" w14:textId="77777777" w:rsidR="00CB31AE" w:rsidRPr="00CB31AE" w:rsidRDefault="00CB31AE" w:rsidP="00CB31A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527944" w14:textId="77777777" w:rsidR="00CF7BBC" w:rsidRDefault="00CF7BBC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  <w:sectPr w:rsidR="00CF7BBC" w:rsidSect="002F4294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18F47CBD" w14:textId="77777777" w:rsidR="00CB31AE" w:rsidRPr="00CB31AE" w:rsidRDefault="00CB31AE" w:rsidP="00CB31AE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CB31AE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НЕСКОЛЬКИХ ВАРИАНТОВ ОТВЕТОВ</w:t>
      </w:r>
    </w:p>
    <w:p w14:paraId="76621DF9" w14:textId="77777777" w:rsidR="00CB31AE" w:rsidRPr="00CB31AE" w:rsidRDefault="00CB31AE" w:rsidP="00CB31AE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1"/>
        <w:gridCol w:w="7372"/>
        <w:gridCol w:w="1001"/>
      </w:tblGrid>
      <w:tr w:rsidR="00CB31AE" w:rsidRPr="00CB31AE" w14:paraId="61657E5D" w14:textId="77777777" w:rsidTr="00F21F5D">
        <w:trPr>
          <w:cantSplit/>
          <w:trHeight w:val="1375"/>
        </w:trPr>
        <w:tc>
          <w:tcPr>
            <w:tcW w:w="987" w:type="dxa"/>
            <w:textDirection w:val="btLr"/>
          </w:tcPr>
          <w:p w14:paraId="2D24C5F4" w14:textId="77777777" w:rsidR="00CB31AE" w:rsidRPr="00CB31AE" w:rsidRDefault="00CB31AE" w:rsidP="00CB31A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B31A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76CAFC13" w14:textId="77777777" w:rsidR="00CB31AE" w:rsidRPr="00CB31AE" w:rsidRDefault="00CB31AE" w:rsidP="00CB31A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631" w:type="dxa"/>
            <w:vAlign w:val="center"/>
          </w:tcPr>
          <w:p w14:paraId="64356E52" w14:textId="77777777" w:rsidR="00CB31AE" w:rsidRPr="00CB31AE" w:rsidRDefault="00CB31AE" w:rsidP="00CB31A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10" w:type="dxa"/>
            <w:vAlign w:val="center"/>
          </w:tcPr>
          <w:p w14:paraId="70D61EB8" w14:textId="77777777" w:rsidR="00CB31AE" w:rsidRPr="00CB31AE" w:rsidRDefault="00CB31AE" w:rsidP="00CB31A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CB31AE" w:rsidRPr="00CB31AE" w14:paraId="5A5F9146" w14:textId="77777777" w:rsidTr="00CB31AE">
        <w:tc>
          <w:tcPr>
            <w:tcW w:w="9628" w:type="dxa"/>
            <w:gridSpan w:val="3"/>
            <w:shd w:val="clear" w:color="auto" w:fill="F2F2F2"/>
          </w:tcPr>
          <w:p w14:paraId="0DADAA01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Психологическая теория деятельности</w:t>
            </w:r>
          </w:p>
        </w:tc>
      </w:tr>
      <w:tr w:rsidR="00CB31AE" w:rsidRPr="00CB31AE" w14:paraId="4647FC9C" w14:textId="77777777" w:rsidTr="00F21F5D">
        <w:tc>
          <w:tcPr>
            <w:tcW w:w="987" w:type="dxa"/>
          </w:tcPr>
          <w:p w14:paraId="1F550B04" w14:textId="4CC700FC" w:rsidR="00CB31AE" w:rsidRPr="00AA2F69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F69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58309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1C94511A" w14:textId="6CB35D05" w:rsidR="00CB31AE" w:rsidRPr="00AA2F69" w:rsidRDefault="00150C8B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AA2F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00F81237" w14:textId="36F50074" w:rsidR="00CB31AE" w:rsidRPr="00AA2F69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A2F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 w:rsidR="00150C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47DF6B32" w14:textId="77777777" w:rsidR="00CB31AE" w:rsidRPr="00AA2F69" w:rsidRDefault="00CB31AE" w:rsidP="00CB31AE">
            <w:pPr>
              <w:suppressAutoHyphens/>
              <w:autoSpaceDN w:val="0"/>
              <w:spacing w:after="20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AA2F6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Деятельности человека свойственны:</w:t>
            </w:r>
          </w:p>
          <w:p w14:paraId="6120453D" w14:textId="77777777" w:rsidR="00CB31AE" w:rsidRPr="00AA2F69" w:rsidRDefault="00CB31AE" w:rsidP="00B066F8">
            <w:pPr>
              <w:numPr>
                <w:ilvl w:val="0"/>
                <w:numId w:val="36"/>
              </w:numPr>
              <w:ind w:left="481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предметность</w:t>
            </w:r>
          </w:p>
          <w:p w14:paraId="2E0D25EE" w14:textId="77777777" w:rsidR="00CB31AE" w:rsidRPr="00AA2F69" w:rsidRDefault="00CB31AE" w:rsidP="00B066F8">
            <w:pPr>
              <w:numPr>
                <w:ilvl w:val="0"/>
                <w:numId w:val="36"/>
              </w:numPr>
              <w:ind w:left="481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импульсивность</w:t>
            </w:r>
          </w:p>
          <w:p w14:paraId="4974DD19" w14:textId="77777777" w:rsidR="00CB31AE" w:rsidRPr="00AA2F69" w:rsidRDefault="00CB31AE" w:rsidP="00B066F8">
            <w:pPr>
              <w:numPr>
                <w:ilvl w:val="0"/>
                <w:numId w:val="36"/>
              </w:numPr>
              <w:ind w:left="481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немотивированность</w:t>
            </w:r>
            <w:proofErr w:type="spellEnd"/>
          </w:p>
          <w:p w14:paraId="2352E66B" w14:textId="77777777" w:rsidR="00CB31AE" w:rsidRPr="00AA2F69" w:rsidRDefault="00CB31AE" w:rsidP="00B066F8">
            <w:pPr>
              <w:numPr>
                <w:ilvl w:val="0"/>
                <w:numId w:val="36"/>
              </w:numPr>
              <w:ind w:left="481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F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субъектность</w:t>
            </w:r>
            <w:proofErr w:type="spellEnd"/>
          </w:p>
        </w:tc>
        <w:tc>
          <w:tcPr>
            <w:tcW w:w="1010" w:type="dxa"/>
          </w:tcPr>
          <w:p w14:paraId="3E5E64A6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</w:tr>
      <w:tr w:rsidR="00CB31AE" w:rsidRPr="00CB31AE" w14:paraId="31427989" w14:textId="77777777" w:rsidTr="00F21F5D">
        <w:tc>
          <w:tcPr>
            <w:tcW w:w="987" w:type="dxa"/>
          </w:tcPr>
          <w:p w14:paraId="52B2D160" w14:textId="10014311" w:rsidR="00CB31AE" w:rsidRPr="00AA2F69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F69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58309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31172E83" w14:textId="224E07B6" w:rsidR="00CB31AE" w:rsidRPr="00AA2F69" w:rsidRDefault="00150C8B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AA2F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31" w:type="dxa"/>
          </w:tcPr>
          <w:p w14:paraId="61601AE0" w14:textId="5287AE5B" w:rsidR="00CB31AE" w:rsidRPr="004A7204" w:rsidRDefault="00CB31AE" w:rsidP="00CB31A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4A72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 w:rsidR="00150C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3EF3E18F" w14:textId="3455B62E" w:rsidR="00CB31AE" w:rsidRPr="004A7204" w:rsidRDefault="0080350C" w:rsidP="00CB31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A720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Какие из перечисленных видов деятельности относятся к основным</w:t>
            </w:r>
            <w:r w:rsidR="00CB31AE" w:rsidRPr="004A720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:</w:t>
            </w:r>
          </w:p>
          <w:p w14:paraId="492A8A94" w14:textId="77777777" w:rsidR="00CB31AE" w:rsidRPr="004A7204" w:rsidRDefault="0080350C" w:rsidP="00B066F8">
            <w:pPr>
              <w:numPr>
                <w:ilvl w:val="0"/>
                <w:numId w:val="37"/>
              </w:numPr>
              <w:ind w:left="481" w:hanging="48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A720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труд</w:t>
            </w:r>
          </w:p>
          <w:p w14:paraId="24604C26" w14:textId="77777777" w:rsidR="0080350C" w:rsidRPr="004A7204" w:rsidRDefault="0080350C" w:rsidP="00B066F8">
            <w:pPr>
              <w:numPr>
                <w:ilvl w:val="0"/>
                <w:numId w:val="37"/>
              </w:numPr>
              <w:ind w:left="481" w:hanging="48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A720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учение</w:t>
            </w:r>
          </w:p>
          <w:p w14:paraId="35CF43A1" w14:textId="77777777" w:rsidR="0080350C" w:rsidRPr="004A7204" w:rsidRDefault="0080350C" w:rsidP="00B066F8">
            <w:pPr>
              <w:numPr>
                <w:ilvl w:val="0"/>
                <w:numId w:val="37"/>
              </w:numPr>
              <w:ind w:left="481" w:hanging="48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A720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игра</w:t>
            </w:r>
          </w:p>
          <w:p w14:paraId="75214D7E" w14:textId="67DF64C7" w:rsidR="0080350C" w:rsidRPr="004A7204" w:rsidRDefault="0080350C" w:rsidP="00B066F8">
            <w:pPr>
              <w:numPr>
                <w:ilvl w:val="0"/>
                <w:numId w:val="37"/>
              </w:numPr>
              <w:ind w:left="481" w:hanging="48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A720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воспитание</w:t>
            </w:r>
          </w:p>
        </w:tc>
        <w:tc>
          <w:tcPr>
            <w:tcW w:w="1010" w:type="dxa"/>
          </w:tcPr>
          <w:p w14:paraId="19A6DB94" w14:textId="664E7DCD" w:rsidR="00CB31AE" w:rsidRPr="004A7204" w:rsidRDefault="00CB31AE" w:rsidP="0080350C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80350C" w:rsidRPr="004A7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</w:tbl>
    <w:p w14:paraId="5E3D3C28" w14:textId="77777777" w:rsidR="00CB31AE" w:rsidRPr="00CB31AE" w:rsidRDefault="00CB31AE" w:rsidP="00CB31A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526E01FF" w14:textId="77777777" w:rsidR="00CB31AE" w:rsidRDefault="00CB31AE" w:rsidP="00CF7BB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4315C5BA" w14:textId="77777777" w:rsidR="00CB31AE" w:rsidRDefault="00CB31AE" w:rsidP="00CF7BB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402555F4" w14:textId="6589B99A" w:rsidR="00CB31AE" w:rsidRDefault="00CB31AE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48C67C86" w14:textId="77777777" w:rsidR="00CB31AE" w:rsidRPr="00CB31AE" w:rsidRDefault="00CB31AE" w:rsidP="00CB31AE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CB31AE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СООТВЕТСТВИЕ / СОПОСТАВЛЕНИЕ</w:t>
      </w:r>
    </w:p>
    <w:p w14:paraId="01A3F2F5" w14:textId="77777777" w:rsidR="00CB31AE" w:rsidRPr="00CB31AE" w:rsidRDefault="00CB31AE" w:rsidP="00CB31AE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9628" w:type="dxa"/>
        <w:tblLayout w:type="fixed"/>
        <w:tblLook w:val="04A0" w:firstRow="1" w:lastRow="0" w:firstColumn="1" w:lastColumn="0" w:noHBand="0" w:noVBand="1"/>
      </w:tblPr>
      <w:tblGrid>
        <w:gridCol w:w="988"/>
        <w:gridCol w:w="7538"/>
        <w:gridCol w:w="1085"/>
        <w:gridCol w:w="17"/>
      </w:tblGrid>
      <w:tr w:rsidR="00CB31AE" w:rsidRPr="00CB31AE" w14:paraId="686AA6C3" w14:textId="77777777" w:rsidTr="00A10DF7">
        <w:trPr>
          <w:gridAfter w:val="1"/>
          <w:wAfter w:w="17" w:type="dxa"/>
          <w:trHeight w:val="2510"/>
        </w:trPr>
        <w:tc>
          <w:tcPr>
            <w:tcW w:w="988" w:type="dxa"/>
            <w:textDirection w:val="btLr"/>
          </w:tcPr>
          <w:p w14:paraId="09AC3F0E" w14:textId="77777777" w:rsidR="00CB31AE" w:rsidRPr="00CB31AE" w:rsidRDefault="00CB31AE" w:rsidP="00CB31A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B31A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2FFBA958" w14:textId="77777777" w:rsidR="00CB31AE" w:rsidRPr="00CB31AE" w:rsidRDefault="00CB31AE" w:rsidP="00CB31A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538" w:type="dxa"/>
            <w:vAlign w:val="center"/>
          </w:tcPr>
          <w:p w14:paraId="649C6F38" w14:textId="77777777" w:rsidR="00CB31AE" w:rsidRPr="00CB31AE" w:rsidRDefault="00CB31AE" w:rsidP="00CB31A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85" w:type="dxa"/>
            <w:vAlign w:val="center"/>
          </w:tcPr>
          <w:p w14:paraId="60639C28" w14:textId="77777777" w:rsidR="00CB31AE" w:rsidRPr="00CB31AE" w:rsidRDefault="00CB31AE" w:rsidP="00CB31A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B31AE">
              <w:rPr>
                <w:rFonts w:ascii="Times New Roman" w:eastAsia="Calibri" w:hAnsi="Times New Roman" w:cs="Times New Roman"/>
                <w:b/>
              </w:rPr>
              <w:t>Ключ</w:t>
            </w:r>
          </w:p>
        </w:tc>
      </w:tr>
      <w:tr w:rsidR="00CB31AE" w:rsidRPr="00CB31AE" w14:paraId="4B517A47" w14:textId="77777777" w:rsidTr="00A10DF7">
        <w:tc>
          <w:tcPr>
            <w:tcW w:w="9628" w:type="dxa"/>
            <w:gridSpan w:val="4"/>
            <w:shd w:val="clear" w:color="auto" w:fill="F2F2F2" w:themeFill="background1" w:themeFillShade="F2"/>
          </w:tcPr>
          <w:p w14:paraId="5E8C66D2" w14:textId="77777777" w:rsidR="00CB31AE" w:rsidRPr="00CB31AE" w:rsidRDefault="00CB31AE" w:rsidP="00CB31A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31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12. Психология речи</w:t>
            </w:r>
          </w:p>
        </w:tc>
      </w:tr>
      <w:tr w:rsidR="00CB31AE" w:rsidRPr="00CB31AE" w14:paraId="55A4C964" w14:textId="77777777" w:rsidTr="00A10DF7">
        <w:tc>
          <w:tcPr>
            <w:tcW w:w="988" w:type="dxa"/>
          </w:tcPr>
          <w:p w14:paraId="0FCCD687" w14:textId="1E7E5680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  <w:r w:rsidR="0058309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404EBFA0" w14:textId="77777777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538" w:type="dxa"/>
          </w:tcPr>
          <w:tbl>
            <w:tblPr>
              <w:tblStyle w:val="a5"/>
              <w:tblW w:w="10921" w:type="dxa"/>
              <w:tblInd w:w="18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1"/>
              <w:gridCol w:w="4923"/>
              <w:gridCol w:w="3447"/>
            </w:tblGrid>
            <w:tr w:rsidR="00CB31AE" w:rsidRPr="00CB31AE" w14:paraId="452165E7" w14:textId="77777777" w:rsidTr="00F21F5D">
              <w:tc>
                <w:tcPr>
                  <w:tcW w:w="10921" w:type="dxa"/>
                  <w:gridSpan w:val="3"/>
                  <w:vAlign w:val="center"/>
                </w:tcPr>
                <w:p w14:paraId="281A3B03" w14:textId="72DA55D3" w:rsidR="00CB31AE" w:rsidRPr="00CB31AE" w:rsidRDefault="00CB31AE" w:rsidP="00A10DF7">
                  <w:pPr>
                    <w:ind w:left="-119" w:right="329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CB31A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Установите правильное соответствие между понятиями и</w:t>
                  </w:r>
                  <w:r w:rsidR="00A10DF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их</w:t>
                  </w:r>
                  <w:r w:rsidRPr="00CB31A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определениями</w:t>
                  </w:r>
                </w:p>
                <w:p w14:paraId="1156AC6C" w14:textId="77777777" w:rsidR="00CB31AE" w:rsidRPr="00CB31AE" w:rsidRDefault="00CB31AE" w:rsidP="00CB31AE">
                  <w:pPr>
                    <w:spacing w:line="120" w:lineRule="auto"/>
                    <w:ind w:right="3022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B31AE" w:rsidRPr="00CB31AE" w14:paraId="167258A0" w14:textId="77777777" w:rsidTr="00F21F5D">
              <w:tc>
                <w:tcPr>
                  <w:tcW w:w="2551" w:type="dxa"/>
                  <w:vAlign w:val="center"/>
                </w:tcPr>
                <w:p w14:paraId="2D4F3160" w14:textId="77777777" w:rsidR="00CB31AE" w:rsidRPr="00A10DF7" w:rsidRDefault="00CB31AE" w:rsidP="00CB31AE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A10DF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ПОНЯТИЯ</w:t>
                  </w:r>
                </w:p>
              </w:tc>
              <w:tc>
                <w:tcPr>
                  <w:tcW w:w="8370" w:type="dxa"/>
                  <w:gridSpan w:val="2"/>
                  <w:vAlign w:val="center"/>
                </w:tcPr>
                <w:p w14:paraId="5225FD46" w14:textId="77777777" w:rsidR="00CB31AE" w:rsidRPr="00A10DF7" w:rsidRDefault="00CB31AE" w:rsidP="00CB31AE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A10DF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ОПРЕДЕЛЕНИЯ</w:t>
                  </w:r>
                </w:p>
              </w:tc>
            </w:tr>
            <w:tr w:rsidR="00CB31AE" w:rsidRPr="00CB31AE" w14:paraId="6D5F36D8" w14:textId="77777777" w:rsidTr="00F21F5D">
              <w:trPr>
                <w:gridAfter w:val="1"/>
                <w:wAfter w:w="3447" w:type="dxa"/>
              </w:trPr>
              <w:tc>
                <w:tcPr>
                  <w:tcW w:w="2551" w:type="dxa"/>
                </w:tcPr>
                <w:p w14:paraId="3BBE9EB5" w14:textId="77777777" w:rsidR="00CB31AE" w:rsidRPr="00CB31AE" w:rsidRDefault="00CB31AE" w:rsidP="00B066F8">
                  <w:pPr>
                    <w:numPr>
                      <w:ilvl w:val="0"/>
                      <w:numId w:val="10"/>
                    </w:numPr>
                    <w:ind w:left="321" w:hanging="32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31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Память</w:t>
                  </w:r>
                </w:p>
              </w:tc>
              <w:tc>
                <w:tcPr>
                  <w:tcW w:w="4923" w:type="dxa"/>
                </w:tcPr>
                <w:p w14:paraId="1ADB6285" w14:textId="77777777" w:rsidR="00CB31AE" w:rsidRPr="00CB31AE" w:rsidRDefault="00CB31AE" w:rsidP="00B066F8">
                  <w:pPr>
                    <w:numPr>
                      <w:ilvl w:val="0"/>
                      <w:numId w:val="11"/>
                    </w:numPr>
                    <w:tabs>
                      <w:tab w:val="left" w:pos="562"/>
                    </w:tabs>
                    <w:spacing w:after="120"/>
                    <w:ind w:left="137"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31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целостное отражение предметов и явлений объективного мира</w:t>
                  </w:r>
                </w:p>
              </w:tc>
            </w:tr>
            <w:tr w:rsidR="00CB31AE" w:rsidRPr="00CB31AE" w14:paraId="52645142" w14:textId="77777777" w:rsidTr="00F21F5D">
              <w:trPr>
                <w:gridAfter w:val="1"/>
                <w:wAfter w:w="3447" w:type="dxa"/>
              </w:trPr>
              <w:tc>
                <w:tcPr>
                  <w:tcW w:w="2551" w:type="dxa"/>
                </w:tcPr>
                <w:p w14:paraId="78C7F4F3" w14:textId="77777777" w:rsidR="00CB31AE" w:rsidRPr="00CB31AE" w:rsidRDefault="00CB31AE" w:rsidP="00B066F8">
                  <w:pPr>
                    <w:numPr>
                      <w:ilvl w:val="0"/>
                      <w:numId w:val="10"/>
                    </w:numPr>
                    <w:ind w:left="321" w:hanging="32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31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Восприятие</w:t>
                  </w:r>
                </w:p>
              </w:tc>
              <w:tc>
                <w:tcPr>
                  <w:tcW w:w="4923" w:type="dxa"/>
                </w:tcPr>
                <w:p w14:paraId="2A0D117A" w14:textId="77777777" w:rsidR="00CB31AE" w:rsidRPr="00CB31AE" w:rsidRDefault="00CB31AE" w:rsidP="00B066F8">
                  <w:pPr>
                    <w:numPr>
                      <w:ilvl w:val="0"/>
                      <w:numId w:val="11"/>
                    </w:numPr>
                    <w:tabs>
                      <w:tab w:val="left" w:pos="562"/>
                    </w:tabs>
                    <w:spacing w:after="120"/>
                    <w:ind w:left="137"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31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психический процесс, выполняющий функции запоминания, сохранения и воспроизведения информации человеком</w:t>
                  </w:r>
                </w:p>
              </w:tc>
            </w:tr>
            <w:tr w:rsidR="00CB31AE" w:rsidRPr="00CB31AE" w14:paraId="571E9527" w14:textId="77777777" w:rsidTr="00F21F5D">
              <w:trPr>
                <w:gridAfter w:val="1"/>
                <w:wAfter w:w="3447" w:type="dxa"/>
              </w:trPr>
              <w:tc>
                <w:tcPr>
                  <w:tcW w:w="2551" w:type="dxa"/>
                </w:tcPr>
                <w:p w14:paraId="6D8E25F1" w14:textId="77777777" w:rsidR="00CB31AE" w:rsidRPr="00CB31AE" w:rsidRDefault="00CB31AE" w:rsidP="00B066F8">
                  <w:pPr>
                    <w:numPr>
                      <w:ilvl w:val="0"/>
                      <w:numId w:val="10"/>
                    </w:numPr>
                    <w:ind w:left="321" w:hanging="32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31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Речь</w:t>
                  </w:r>
                </w:p>
              </w:tc>
              <w:tc>
                <w:tcPr>
                  <w:tcW w:w="4923" w:type="dxa"/>
                </w:tcPr>
                <w:p w14:paraId="01528E02" w14:textId="77777777" w:rsidR="00CB31AE" w:rsidRPr="00CB31AE" w:rsidRDefault="00CB31AE" w:rsidP="00B066F8">
                  <w:pPr>
                    <w:numPr>
                      <w:ilvl w:val="0"/>
                      <w:numId w:val="11"/>
                    </w:numPr>
                    <w:tabs>
                      <w:tab w:val="left" w:pos="562"/>
                    </w:tabs>
                    <w:spacing w:after="120"/>
                    <w:ind w:left="137"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31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отражение отдельных свойств предметов и явлений материального мира</w:t>
                  </w:r>
                </w:p>
              </w:tc>
            </w:tr>
            <w:tr w:rsidR="00CB31AE" w:rsidRPr="00CB31AE" w14:paraId="7F8633FD" w14:textId="77777777" w:rsidTr="00F21F5D">
              <w:trPr>
                <w:gridAfter w:val="1"/>
                <w:wAfter w:w="3447" w:type="dxa"/>
              </w:trPr>
              <w:tc>
                <w:tcPr>
                  <w:tcW w:w="2551" w:type="dxa"/>
                </w:tcPr>
                <w:p w14:paraId="4B4CDC60" w14:textId="77777777" w:rsidR="00CB31AE" w:rsidRPr="00CB31AE" w:rsidRDefault="00CB31AE" w:rsidP="00B066F8">
                  <w:pPr>
                    <w:numPr>
                      <w:ilvl w:val="0"/>
                      <w:numId w:val="10"/>
                    </w:numPr>
                    <w:ind w:left="321" w:hanging="32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31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Ощущение</w:t>
                  </w:r>
                </w:p>
              </w:tc>
              <w:tc>
                <w:tcPr>
                  <w:tcW w:w="4923" w:type="dxa"/>
                </w:tcPr>
                <w:p w14:paraId="5EAF20B2" w14:textId="77777777" w:rsidR="00CB31AE" w:rsidRPr="00CB31AE" w:rsidRDefault="00CB31AE" w:rsidP="00B066F8">
                  <w:pPr>
                    <w:numPr>
                      <w:ilvl w:val="0"/>
                      <w:numId w:val="11"/>
                    </w:numPr>
                    <w:tabs>
                      <w:tab w:val="left" w:pos="562"/>
                    </w:tabs>
                    <w:spacing w:after="120"/>
                    <w:ind w:left="137"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31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психологический процесс формирования и передачи мысли с помощью второй сигнальной системы</w:t>
                  </w:r>
                </w:p>
              </w:tc>
            </w:tr>
            <w:tr w:rsidR="00CB31AE" w:rsidRPr="00CB31AE" w14:paraId="3BE1E85C" w14:textId="77777777" w:rsidTr="00F21F5D">
              <w:trPr>
                <w:gridAfter w:val="1"/>
                <w:wAfter w:w="3447" w:type="dxa"/>
              </w:trPr>
              <w:tc>
                <w:tcPr>
                  <w:tcW w:w="2551" w:type="dxa"/>
                </w:tcPr>
                <w:p w14:paraId="5A855D41" w14:textId="77777777" w:rsidR="00CB31AE" w:rsidRPr="00CB31AE" w:rsidRDefault="00CB31AE" w:rsidP="00B066F8">
                  <w:pPr>
                    <w:numPr>
                      <w:ilvl w:val="0"/>
                      <w:numId w:val="10"/>
                    </w:numPr>
                    <w:spacing w:after="120"/>
                    <w:ind w:left="321" w:hanging="32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31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Внимание</w:t>
                  </w:r>
                </w:p>
              </w:tc>
              <w:tc>
                <w:tcPr>
                  <w:tcW w:w="4923" w:type="dxa"/>
                </w:tcPr>
                <w:p w14:paraId="495779A1" w14:textId="77777777" w:rsidR="00CB31AE" w:rsidRPr="00CB31AE" w:rsidRDefault="00CB31AE" w:rsidP="00CB31AE">
                  <w:pPr>
                    <w:tabs>
                      <w:tab w:val="left" w:pos="562"/>
                    </w:tabs>
                    <w:ind w:left="13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B31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r w:rsidRPr="00CB31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  <w:t>направленность и сосредоточенность сознания на определенных объектах или определенной деятельности</w:t>
                  </w:r>
                </w:p>
              </w:tc>
            </w:tr>
          </w:tbl>
          <w:p w14:paraId="649BE736" w14:textId="77777777" w:rsidR="00CB31AE" w:rsidRPr="00CB31AE" w:rsidRDefault="00CB31AE" w:rsidP="00CB31AE">
            <w:pPr>
              <w:tabs>
                <w:tab w:val="left" w:pos="3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gridSpan w:val="2"/>
          </w:tcPr>
          <w:p w14:paraId="3323CBA8" w14:textId="0FD529FB" w:rsidR="004A7204" w:rsidRDefault="004A7204" w:rsidP="00CB31A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1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14:paraId="04136563" w14:textId="6D762952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1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14:paraId="772540F5" w14:textId="727025BC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1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</w:t>
            </w:r>
          </w:p>
          <w:p w14:paraId="6B39E778" w14:textId="0CDDDC72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1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</w:p>
          <w:p w14:paraId="2771D929" w14:textId="37DC8885" w:rsidR="00CB31AE" w:rsidRPr="00CB31AE" w:rsidRDefault="00CB31AE" w:rsidP="00CB31A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3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10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</w:tr>
    </w:tbl>
    <w:p w14:paraId="2DCEF6D1" w14:textId="77777777" w:rsidR="00CB31AE" w:rsidRPr="00CB31AE" w:rsidRDefault="00CB31AE" w:rsidP="00CB31AE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77DF8292" w14:textId="77777777" w:rsidR="00CB31AE" w:rsidRPr="00CB31AE" w:rsidRDefault="00CB31AE" w:rsidP="00CB31A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54A1024A" w14:textId="77777777" w:rsidR="00CB31AE" w:rsidRPr="00CB31AE" w:rsidRDefault="00CB31AE" w:rsidP="00CB31A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CB31AE">
        <w:rPr>
          <w:rFonts w:ascii="Times New Roman" w:eastAsia="Calibri" w:hAnsi="Times New Roman" w:cs="Times New Roman"/>
          <w:b/>
        </w:rPr>
        <w:br w:type="page"/>
      </w:r>
    </w:p>
    <w:p w14:paraId="2F1891AA" w14:textId="14488F39" w:rsidR="00CF7BBC" w:rsidRDefault="00CF7BBC" w:rsidP="00CF7BB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7B42C0">
        <w:rPr>
          <w:rFonts w:ascii="Times New Roman" w:eastAsia="Calibri" w:hAnsi="Times New Roman" w:cs="Times New Roman"/>
          <w:b/>
        </w:rPr>
        <w:lastRenderedPageBreak/>
        <w:t>ЗАДАНИЯ ОТКРЫТОГО ТИПА НА ДОПОЛНЕНИЕ</w:t>
      </w:r>
    </w:p>
    <w:bookmarkEnd w:id="2"/>
    <w:p w14:paraId="0FFD5F48" w14:textId="77777777" w:rsidR="00CB31AE" w:rsidRPr="00583097" w:rsidRDefault="00CB31AE" w:rsidP="00CB31A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6"/>
        <w:gridCol w:w="5355"/>
        <w:gridCol w:w="3023"/>
      </w:tblGrid>
      <w:tr w:rsidR="00583097" w:rsidRPr="00583097" w14:paraId="5916AC3A" w14:textId="77777777" w:rsidTr="006050D2">
        <w:trPr>
          <w:cantSplit/>
          <w:trHeight w:val="1375"/>
        </w:trPr>
        <w:tc>
          <w:tcPr>
            <w:tcW w:w="966" w:type="dxa"/>
            <w:textDirection w:val="btLr"/>
          </w:tcPr>
          <w:p w14:paraId="063D04FB" w14:textId="77777777" w:rsidR="00CB31AE" w:rsidRPr="00583097" w:rsidRDefault="00CB31AE" w:rsidP="00F21F5D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830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6DF4D105" w14:textId="77777777" w:rsidR="00CB31AE" w:rsidRPr="00583097" w:rsidRDefault="00CB31AE" w:rsidP="00F21F5D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5355" w:type="dxa"/>
            <w:vAlign w:val="center"/>
          </w:tcPr>
          <w:p w14:paraId="6403A3BA" w14:textId="77777777" w:rsidR="00CB31AE" w:rsidRPr="00583097" w:rsidRDefault="00CB31AE" w:rsidP="00F21F5D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3023" w:type="dxa"/>
            <w:vAlign w:val="center"/>
          </w:tcPr>
          <w:p w14:paraId="7AACFA99" w14:textId="77777777" w:rsidR="00CB31AE" w:rsidRPr="00583097" w:rsidRDefault="00CB31AE" w:rsidP="00F21F5D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CB31AE" w:rsidRPr="00583097" w14:paraId="2A7B50F8" w14:textId="77777777" w:rsidTr="006050D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5DA1598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/>
                <w:sz w:val="24"/>
                <w:szCs w:val="24"/>
              </w:rPr>
              <w:t>Тема 1. Предмет психологии, ее задачи и методы</w:t>
            </w:r>
          </w:p>
        </w:tc>
      </w:tr>
      <w:tr w:rsidR="00583097" w:rsidRPr="00583097" w14:paraId="7CADB383" w14:textId="77777777" w:rsidTr="006050D2">
        <w:tc>
          <w:tcPr>
            <w:tcW w:w="966" w:type="dxa"/>
          </w:tcPr>
          <w:p w14:paraId="57DE1162" w14:textId="3B717016" w:rsidR="00CB31AE" w:rsidRPr="00583097" w:rsidRDefault="00CB31AE" w:rsidP="00F21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83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7D4DCDE4" w14:textId="49E18461" w:rsidR="00CB31AE" w:rsidRPr="00583097" w:rsidRDefault="00A10DF7" w:rsidP="00F21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31AE" w:rsidRPr="0058309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55" w:type="dxa"/>
          </w:tcPr>
          <w:p w14:paraId="2CE0963F" w14:textId="1ED91F97" w:rsidR="00CB31AE" w:rsidRPr="00583097" w:rsidRDefault="00B73539" w:rsidP="00F21F5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830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Продолжите предложение </w:t>
            </w:r>
            <w:r w:rsidR="00A10D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(назовите временной интервал)</w:t>
            </w:r>
          </w:p>
          <w:p w14:paraId="3EF0B073" w14:textId="3793AF84" w:rsidR="00CB31AE" w:rsidRPr="00583097" w:rsidRDefault="00B73539" w:rsidP="00F21F5D">
            <w:pPr>
              <w:suppressAutoHyphens/>
              <w:autoSpaceDN w:val="0"/>
              <w:spacing w:after="200"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</w:t>
            </w:r>
            <w:r w:rsidR="00CB31AE"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сихология оформилась </w:t>
            </w: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как с</w:t>
            </w:r>
            <w:r w:rsidR="00A10DF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амостоятельная наука в ____________.</w:t>
            </w:r>
          </w:p>
          <w:p w14:paraId="32AE0325" w14:textId="77777777" w:rsidR="00CB31AE" w:rsidRPr="00583097" w:rsidRDefault="00CB31AE" w:rsidP="00F21F5D">
            <w:pPr>
              <w:spacing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</w:tcPr>
          <w:p w14:paraId="58BB7456" w14:textId="77777777" w:rsidR="00CB31AE" w:rsidRPr="00583097" w:rsidRDefault="00CB31AE" w:rsidP="00F21F5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 конце 19 века</w:t>
            </w:r>
          </w:p>
          <w:p w14:paraId="2A6AF58A" w14:textId="77777777" w:rsidR="00CB31AE" w:rsidRPr="00583097" w:rsidRDefault="00CB31AE" w:rsidP="00F21F5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(80-е гг. XIX в.)</w:t>
            </w:r>
          </w:p>
          <w:p w14:paraId="645A70FE" w14:textId="77777777" w:rsidR="00CB31AE" w:rsidRPr="00583097" w:rsidRDefault="00CB31AE" w:rsidP="00F21F5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097" w:rsidRPr="00583097" w14:paraId="08651BA1" w14:textId="77777777" w:rsidTr="006050D2">
        <w:trPr>
          <w:trHeight w:val="1817"/>
        </w:trPr>
        <w:tc>
          <w:tcPr>
            <w:tcW w:w="966" w:type="dxa"/>
          </w:tcPr>
          <w:p w14:paraId="2ECC905E" w14:textId="77777777" w:rsidR="00CB31AE" w:rsidRPr="00583097" w:rsidRDefault="00CB31AE" w:rsidP="00F21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  <w:p w14:paraId="78CB2FA6" w14:textId="41CF5807" w:rsidR="00CB31AE" w:rsidRPr="00583097" w:rsidRDefault="00A10DF7" w:rsidP="00F21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31AE" w:rsidRPr="0058309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55" w:type="dxa"/>
          </w:tcPr>
          <w:p w14:paraId="25EFFAC7" w14:textId="585D3EA2" w:rsidR="00CB31AE" w:rsidRPr="00583097" w:rsidRDefault="00B73539" w:rsidP="00F21F5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830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Продолжите предложение</w:t>
            </w:r>
          </w:p>
          <w:p w14:paraId="0274675C" w14:textId="23E68025" w:rsidR="00CB31AE" w:rsidRPr="00583097" w:rsidRDefault="00B73539" w:rsidP="00F21F5D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Н</w:t>
            </w:r>
            <w:r w:rsidR="00CB31AE"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аправление в психологии, изучающее проблемы развития личности, её активности, </w:t>
            </w:r>
            <w:proofErr w:type="spellStart"/>
            <w:r w:rsidR="00CB31AE"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самоактуализации</w:t>
            </w:r>
            <w:proofErr w:type="spellEnd"/>
            <w:r w:rsidR="00CB31AE"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и самосовершенствования, свободы выбора и стремления к высшим ценностям, что проявляется в стремлении к справедливости, красоте и истине</w:t>
            </w:r>
            <w:r w:rsidR="00A10DF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называется ____________.</w:t>
            </w:r>
          </w:p>
          <w:p w14:paraId="46ADD757" w14:textId="77777777" w:rsidR="00CB31AE" w:rsidRPr="00583097" w:rsidRDefault="00CB31AE" w:rsidP="00F21F5D">
            <w:pPr>
              <w:spacing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</w:tcPr>
          <w:p w14:paraId="162AF0D0" w14:textId="77777777" w:rsidR="00CB31AE" w:rsidRPr="00583097" w:rsidRDefault="00CB31AE" w:rsidP="00F21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гуманистическая психология</w:t>
            </w:r>
            <w:r w:rsidRPr="005830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B31AE" w:rsidRPr="00583097" w14:paraId="51F33B5B" w14:textId="77777777" w:rsidTr="006050D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9E1AE94" w14:textId="77777777" w:rsidR="00CB31AE" w:rsidRPr="00583097" w:rsidRDefault="00CB31AE" w:rsidP="00F21F5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Понятие о психике и ее эволюции</w:t>
            </w:r>
          </w:p>
        </w:tc>
      </w:tr>
      <w:tr w:rsidR="00583097" w:rsidRPr="00583097" w14:paraId="42B61B33" w14:textId="77777777" w:rsidTr="006050D2">
        <w:tc>
          <w:tcPr>
            <w:tcW w:w="966" w:type="dxa"/>
          </w:tcPr>
          <w:p w14:paraId="7B38F8DB" w14:textId="00A4E63F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58309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53AFF1DA" w14:textId="161626E6" w:rsidR="00CB31AE" w:rsidRPr="00583097" w:rsidRDefault="00A10DF7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55" w:type="dxa"/>
          </w:tcPr>
          <w:p w14:paraId="1FDE219F" w14:textId="1C94105C" w:rsidR="00CB31AE" w:rsidRPr="00583097" w:rsidRDefault="00B73539" w:rsidP="00F21F5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830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Продолжите предложение</w:t>
            </w:r>
          </w:p>
          <w:p w14:paraId="096E6434" w14:textId="75E3BDBE" w:rsidR="00CB31AE" w:rsidRPr="00583097" w:rsidRDefault="00B73539" w:rsidP="00F21F5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="00CB31AE"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огласно концепции А.Н. Леонтьева</w:t>
            </w:r>
            <w:r w:rsidR="00A10D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CB31AE"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критерием появления зачатков психики у живых организмов </w:t>
            </w:r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явля</w:t>
            </w:r>
            <w:r w:rsidR="00A10D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ется наличие </w:t>
            </w:r>
            <w:r w:rsidR="00A10DF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____________.</w:t>
            </w:r>
          </w:p>
          <w:p w14:paraId="6B06C7F3" w14:textId="77777777" w:rsidR="00CB31AE" w:rsidRPr="00583097" w:rsidRDefault="00CB31AE" w:rsidP="00F21F5D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</w:tcPr>
          <w:p w14:paraId="7E31A3CB" w14:textId="26F5456C" w:rsidR="00CB31AE" w:rsidRDefault="00CB31AE" w:rsidP="00F21F5D">
            <w:pPr>
              <w:pStyle w:val="htmllist"/>
            </w:pPr>
            <w:r w:rsidRPr="00583097">
              <w:t>наличие чувствительности</w:t>
            </w:r>
          </w:p>
          <w:p w14:paraId="2A75094B" w14:textId="39413D32" w:rsidR="007A5997" w:rsidRPr="00583097" w:rsidRDefault="007A5997" w:rsidP="00F21F5D">
            <w:pPr>
              <w:pStyle w:val="htmllist"/>
            </w:pPr>
            <w:r>
              <w:t>ИЛИ чувствительности</w:t>
            </w:r>
          </w:p>
          <w:p w14:paraId="51659FF3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3097" w:rsidRPr="00583097" w14:paraId="09B14393" w14:textId="77777777" w:rsidTr="006050D2">
        <w:tc>
          <w:tcPr>
            <w:tcW w:w="966" w:type="dxa"/>
          </w:tcPr>
          <w:p w14:paraId="015BBFC3" w14:textId="77777777" w:rsidR="00CB31AE" w:rsidRDefault="00CB31AE" w:rsidP="0058309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58309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5F3E38E9" w14:textId="6ACCCE83" w:rsidR="00117477" w:rsidRPr="00583097" w:rsidRDefault="00A10DF7" w:rsidP="0058309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17477" w:rsidRPr="001174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55" w:type="dxa"/>
          </w:tcPr>
          <w:p w14:paraId="711A2420" w14:textId="5A9B824A" w:rsidR="00CB31AE" w:rsidRPr="00583097" w:rsidRDefault="00B73539" w:rsidP="00F21F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Продолжите предложение</w:t>
            </w:r>
          </w:p>
          <w:p w14:paraId="10879CD0" w14:textId="62ED54B6" w:rsidR="00A10DF7" w:rsidRDefault="00B73539" w:rsidP="00B7353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sz w:val="24"/>
                <w:szCs w:val="24"/>
              </w:rPr>
              <w:t>Высшая форма развития психики, присущая только человека</w:t>
            </w:r>
            <w:r w:rsidR="00CB31AE" w:rsidRPr="005830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309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в общей психологии как </w:t>
            </w:r>
            <w:r w:rsidR="00A10DF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____________.</w:t>
            </w:r>
          </w:p>
          <w:p w14:paraId="12E8C588" w14:textId="279ACAEC" w:rsidR="00CB31AE" w:rsidRPr="00583097" w:rsidRDefault="00CB31AE" w:rsidP="00A10DF7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3" w:type="dxa"/>
          </w:tcPr>
          <w:p w14:paraId="06EEA716" w14:textId="77777777" w:rsidR="00CB31AE" w:rsidRPr="00583097" w:rsidRDefault="00CB31AE" w:rsidP="00F21F5D">
            <w:pPr>
              <w:pStyle w:val="htmllist"/>
            </w:pPr>
            <w:r w:rsidRPr="00583097">
              <w:t>сознание</w:t>
            </w:r>
          </w:p>
          <w:p w14:paraId="0C8C9EB5" w14:textId="77777777" w:rsidR="00CB31AE" w:rsidRPr="00583097" w:rsidRDefault="00CB31AE" w:rsidP="00F21F5D">
            <w:pPr>
              <w:pStyle w:val="htmllist"/>
            </w:pPr>
          </w:p>
        </w:tc>
      </w:tr>
      <w:tr w:rsidR="00583097" w:rsidRPr="00583097" w14:paraId="63B72300" w14:textId="77777777" w:rsidTr="006050D2">
        <w:tc>
          <w:tcPr>
            <w:tcW w:w="966" w:type="dxa"/>
          </w:tcPr>
          <w:p w14:paraId="65E50660" w14:textId="77777777" w:rsidR="00CB31AE" w:rsidRDefault="00CB31AE" w:rsidP="0058309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58309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707A0C41" w14:textId="42A45FF7" w:rsidR="00117477" w:rsidRPr="00583097" w:rsidRDefault="00A10DF7" w:rsidP="0058309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17477" w:rsidRPr="001174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55" w:type="dxa"/>
          </w:tcPr>
          <w:p w14:paraId="1535201D" w14:textId="0945C42F" w:rsidR="00CB31AE" w:rsidRPr="00583097" w:rsidRDefault="007F6AC9" w:rsidP="00F21F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Продолжите предложение</w:t>
            </w:r>
          </w:p>
          <w:p w14:paraId="37A1BDA9" w14:textId="4DB7129D" w:rsidR="00CB31AE" w:rsidRPr="00583097" w:rsidRDefault="00B73539" w:rsidP="00F21F5D">
            <w:pPr>
              <w:suppressAutoHyphens/>
              <w:autoSpaceDN w:val="0"/>
              <w:spacing w:after="20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Первая стадия </w:t>
            </w:r>
            <w:r w:rsidR="007F6AC9"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развития психики согласно концепции А.Н. Леонтьева</w:t>
            </w:r>
            <w:r w:rsidR="00A10DF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, называется ____________.</w:t>
            </w:r>
          </w:p>
        </w:tc>
        <w:tc>
          <w:tcPr>
            <w:tcW w:w="3023" w:type="dxa"/>
          </w:tcPr>
          <w:p w14:paraId="52F5BF9B" w14:textId="756767C0" w:rsidR="00CB31AE" w:rsidRPr="00583097" w:rsidRDefault="00CB31AE" w:rsidP="00641232">
            <w:pPr>
              <w:pStyle w:val="htmllist"/>
              <w:ind w:left="0" w:firstLine="0"/>
            </w:pPr>
            <w:r w:rsidRPr="00583097">
              <w:t xml:space="preserve">стадия </w:t>
            </w:r>
            <w:r w:rsidR="00641232" w:rsidRPr="00583097">
              <w:t xml:space="preserve">элементарной </w:t>
            </w:r>
            <w:r w:rsidRPr="00583097">
              <w:t>сенсорно</w:t>
            </w:r>
            <w:r w:rsidR="00641232" w:rsidRPr="00583097">
              <w:t>й психики</w:t>
            </w:r>
          </w:p>
          <w:p w14:paraId="38C47487" w14:textId="77777777" w:rsidR="00CB31AE" w:rsidRPr="00583097" w:rsidRDefault="00CB31AE" w:rsidP="00F21F5D">
            <w:pPr>
              <w:pStyle w:val="htmllist"/>
            </w:pPr>
          </w:p>
        </w:tc>
      </w:tr>
      <w:tr w:rsidR="00CB31AE" w:rsidRPr="00583097" w14:paraId="77FC483E" w14:textId="77777777" w:rsidTr="006050D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3C6AD8A" w14:textId="77777777" w:rsidR="00CB31AE" w:rsidRPr="00583097" w:rsidRDefault="00CB31AE" w:rsidP="00F21F5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 Происхождение и развитие человеческого сознания. Сознание и бессознательное</w:t>
            </w:r>
          </w:p>
        </w:tc>
      </w:tr>
      <w:tr w:rsidR="00583097" w:rsidRPr="00583097" w14:paraId="3574B09D" w14:textId="77777777" w:rsidTr="006050D2">
        <w:tc>
          <w:tcPr>
            <w:tcW w:w="966" w:type="dxa"/>
          </w:tcPr>
          <w:p w14:paraId="246C6CCF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  <w:p w14:paraId="6E970575" w14:textId="4E3967F7" w:rsidR="00CB31AE" w:rsidRPr="00583097" w:rsidRDefault="00A10DF7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55" w:type="dxa"/>
          </w:tcPr>
          <w:p w14:paraId="32B9458D" w14:textId="4C2D38EB" w:rsidR="00CB31AE" w:rsidRPr="00583097" w:rsidRDefault="00D94EC7" w:rsidP="00F21F5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830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Продолжите предложение</w:t>
            </w:r>
          </w:p>
          <w:p w14:paraId="08AE095E" w14:textId="17407542" w:rsidR="00CB31AE" w:rsidRPr="00583097" w:rsidRDefault="00CB31AE" w:rsidP="00F21F5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Понятие бессознательного обрело конкретно-психологический смысл в концепции </w:t>
            </w:r>
            <w:r w:rsidR="00A10DF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____________.</w:t>
            </w:r>
          </w:p>
          <w:p w14:paraId="17AA1825" w14:textId="77777777" w:rsidR="00CB31AE" w:rsidRPr="00583097" w:rsidRDefault="00CB31AE" w:rsidP="00F21F5D">
            <w:pPr>
              <w:tabs>
                <w:tab w:val="left" w:pos="1575"/>
              </w:tabs>
              <w:spacing w:line="12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</w:tcPr>
          <w:p w14:paraId="736CF15F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 Фрейда</w:t>
            </w:r>
          </w:p>
        </w:tc>
      </w:tr>
      <w:tr w:rsidR="00583097" w:rsidRPr="00583097" w14:paraId="37C0E954" w14:textId="77777777" w:rsidTr="006050D2">
        <w:tc>
          <w:tcPr>
            <w:tcW w:w="966" w:type="dxa"/>
          </w:tcPr>
          <w:p w14:paraId="58A84E7A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5.3</w:t>
            </w:r>
          </w:p>
          <w:p w14:paraId="4BD7772F" w14:textId="3316ACB6" w:rsidR="00CB31AE" w:rsidRPr="00583097" w:rsidRDefault="00A10DF7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55" w:type="dxa"/>
          </w:tcPr>
          <w:p w14:paraId="24043040" w14:textId="5BF71395" w:rsidR="00CB31AE" w:rsidRPr="00583097" w:rsidRDefault="007F6AC9" w:rsidP="00F21F5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5830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Продолжите предложение</w:t>
            </w:r>
          </w:p>
          <w:p w14:paraId="0F725064" w14:textId="7A01C123" w:rsidR="00A10DF7" w:rsidRDefault="00CB31AE" w:rsidP="00A10DF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сосредоточенности сознания на объекте – это такой показатель внимания, как</w:t>
            </w:r>
            <w:r w:rsidR="00A10D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A10DF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____________.</w:t>
            </w:r>
          </w:p>
          <w:p w14:paraId="722D89C3" w14:textId="1F22A721" w:rsidR="00CB31AE" w:rsidRPr="00A10DF7" w:rsidRDefault="007F6AC9" w:rsidP="00A10DF7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</w:t>
            </w:r>
          </w:p>
        </w:tc>
        <w:tc>
          <w:tcPr>
            <w:tcW w:w="3023" w:type="dxa"/>
          </w:tcPr>
          <w:p w14:paraId="580AF75F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>концентрация</w:t>
            </w:r>
          </w:p>
        </w:tc>
      </w:tr>
      <w:tr w:rsidR="00583097" w:rsidRPr="00583097" w14:paraId="5E951E8D" w14:textId="77777777" w:rsidTr="006050D2">
        <w:tc>
          <w:tcPr>
            <w:tcW w:w="966" w:type="dxa"/>
          </w:tcPr>
          <w:p w14:paraId="7EC411FB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5.4</w:t>
            </w:r>
          </w:p>
          <w:p w14:paraId="42F2BB8D" w14:textId="7DB7E8E6" w:rsidR="00CB31AE" w:rsidRPr="00583097" w:rsidRDefault="00A10DF7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5355" w:type="dxa"/>
          </w:tcPr>
          <w:p w14:paraId="7511E351" w14:textId="7EFB514B" w:rsidR="00CB31AE" w:rsidRPr="00583097" w:rsidRDefault="00CB31AE" w:rsidP="00F21F5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5830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Вставьте пропущенный термин в следующее утверждение</w:t>
            </w:r>
          </w:p>
          <w:p w14:paraId="4A4A8520" w14:textId="18E6C558" w:rsidR="00CB31AE" w:rsidRPr="00583097" w:rsidRDefault="00CB31AE" w:rsidP="00F21F5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Нормальное (обычное) состояние сознания характеризуется </w:t>
            </w:r>
            <w:r w:rsidR="007F6AC9" w:rsidRPr="005830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</w:t>
            </w: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уровнем психологической активности</w:t>
            </w:r>
            <w:r w:rsidRPr="005830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27E1E947" w14:textId="77777777" w:rsidR="00CB31AE" w:rsidRPr="00583097" w:rsidRDefault="00CB31AE" w:rsidP="00F21F5D">
            <w:pPr>
              <w:tabs>
                <w:tab w:val="left" w:pos="1575"/>
              </w:tabs>
              <w:spacing w:line="12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</w:tcPr>
          <w:p w14:paraId="20BF1BAA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>средним</w:t>
            </w:r>
          </w:p>
        </w:tc>
      </w:tr>
      <w:tr w:rsidR="00CB31AE" w:rsidRPr="00583097" w14:paraId="3DC455E8" w14:textId="77777777" w:rsidTr="006050D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9C1E03D" w14:textId="77777777" w:rsidR="00CB31AE" w:rsidRPr="00583097" w:rsidRDefault="00CB31AE" w:rsidP="00F21F5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6. Психология ощущения</w:t>
            </w:r>
          </w:p>
        </w:tc>
      </w:tr>
      <w:tr w:rsidR="00583097" w:rsidRPr="00583097" w14:paraId="5CA8F042" w14:textId="77777777" w:rsidTr="006050D2">
        <w:tc>
          <w:tcPr>
            <w:tcW w:w="966" w:type="dxa"/>
          </w:tcPr>
          <w:p w14:paraId="302085A4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  <w:p w14:paraId="6AB3AEAE" w14:textId="27A0BF7C" w:rsidR="00CB31AE" w:rsidRPr="00583097" w:rsidRDefault="00A10DF7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55" w:type="dxa"/>
          </w:tcPr>
          <w:p w14:paraId="0A413BB4" w14:textId="216A8BE8" w:rsidR="00CB31AE" w:rsidRPr="00583097" w:rsidRDefault="007F6AC9" w:rsidP="00F21F5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5830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Продолжите предложение</w:t>
            </w:r>
          </w:p>
          <w:p w14:paraId="6D3CFB5C" w14:textId="4836EC21" w:rsidR="00CB31AE" w:rsidRDefault="00CB31AE" w:rsidP="004A72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Изменение чувствительности для приспособления к внешним условиям </w:t>
            </w:r>
            <w:r w:rsidR="007F6AC9"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определяется в обще</w:t>
            </w:r>
            <w:r w:rsidR="00A10D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й психологии как </w:t>
            </w:r>
            <w:r w:rsidR="00A10DF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____________.</w:t>
            </w:r>
          </w:p>
          <w:p w14:paraId="299F2591" w14:textId="221DD339" w:rsidR="00A10DF7" w:rsidRPr="00583097" w:rsidRDefault="00A10DF7" w:rsidP="00A10DF7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3" w:type="dxa"/>
          </w:tcPr>
          <w:p w14:paraId="5970EFB6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>адаптация</w:t>
            </w:r>
          </w:p>
        </w:tc>
      </w:tr>
      <w:tr w:rsidR="00CB31AE" w:rsidRPr="00583097" w14:paraId="5DBE4C2C" w14:textId="77777777" w:rsidTr="006050D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815F755" w14:textId="77777777" w:rsidR="00CB31AE" w:rsidRPr="00583097" w:rsidRDefault="00CB31AE" w:rsidP="00F21F5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 </w:t>
            </w:r>
            <w:r w:rsidRPr="005830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Психология восприятия</w:t>
            </w:r>
          </w:p>
        </w:tc>
      </w:tr>
      <w:tr w:rsidR="00583097" w:rsidRPr="00583097" w14:paraId="7666F7C8" w14:textId="77777777" w:rsidTr="006050D2">
        <w:tc>
          <w:tcPr>
            <w:tcW w:w="966" w:type="dxa"/>
          </w:tcPr>
          <w:p w14:paraId="687D1B15" w14:textId="6AB4B0B2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  <w:r w:rsidR="00AF454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14:paraId="2284F270" w14:textId="3B9B9C68" w:rsidR="00CB31AE" w:rsidRPr="00583097" w:rsidRDefault="00A10DF7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55" w:type="dxa"/>
          </w:tcPr>
          <w:p w14:paraId="61556530" w14:textId="51460704" w:rsidR="00CB31AE" w:rsidRPr="00583097" w:rsidRDefault="007F6AC9" w:rsidP="00F21F5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5830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Продолжите предложение</w:t>
            </w:r>
          </w:p>
          <w:p w14:paraId="76FB1F1B" w14:textId="4036943A" w:rsidR="00A10DF7" w:rsidRDefault="007F6AC9" w:rsidP="00F21F5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Синонимом понятия восприятие в общей психологии является понятие </w:t>
            </w:r>
            <w:r w:rsidR="00A10DF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____________.</w:t>
            </w:r>
          </w:p>
          <w:p w14:paraId="2417CC9D" w14:textId="2047A113" w:rsidR="00CB31AE" w:rsidRPr="00583097" w:rsidRDefault="007F6AC9" w:rsidP="00A10DF7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>___________</w:t>
            </w:r>
          </w:p>
        </w:tc>
        <w:tc>
          <w:tcPr>
            <w:tcW w:w="3023" w:type="dxa"/>
          </w:tcPr>
          <w:p w14:paraId="40116546" w14:textId="6BB2C121" w:rsidR="00CB31AE" w:rsidRPr="00583097" w:rsidRDefault="00D94EC7" w:rsidP="00D94EC7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>перцепция</w:t>
            </w:r>
          </w:p>
        </w:tc>
      </w:tr>
      <w:tr w:rsidR="00583097" w:rsidRPr="00583097" w14:paraId="01E073BF" w14:textId="77777777" w:rsidTr="006050D2">
        <w:tc>
          <w:tcPr>
            <w:tcW w:w="966" w:type="dxa"/>
          </w:tcPr>
          <w:p w14:paraId="673CAD30" w14:textId="68AB6C88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  <w:r w:rsidR="00AF454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1DCCFC42" w14:textId="72B845B4" w:rsidR="00CB31AE" w:rsidRPr="00583097" w:rsidRDefault="00A10DF7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55" w:type="dxa"/>
          </w:tcPr>
          <w:p w14:paraId="5BF62014" w14:textId="394D7422" w:rsidR="00CB31AE" w:rsidRPr="00583097" w:rsidRDefault="00CB31AE" w:rsidP="00F21F5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5830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Вставьте пропущенный термин в следующее утверждение</w:t>
            </w:r>
          </w:p>
          <w:p w14:paraId="35D41624" w14:textId="5D21B1F5" w:rsidR="00CB31AE" w:rsidRDefault="007F6AC9" w:rsidP="007F6AC9">
            <w:pPr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 общей психологии п</w:t>
            </w:r>
            <w:r w:rsidR="00CB31AE"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ространственно-временные х</w:t>
            </w: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арактеристики объективного мира </w:t>
            </w:r>
            <w:r w:rsidR="00CB31AE"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отражают </w:t>
            </w:r>
            <w:r w:rsidR="00A10DF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____________</w:t>
            </w:r>
            <w:r w:rsidR="00CB31AE"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процессы</w:t>
            </w:r>
          </w:p>
          <w:p w14:paraId="0C3990A3" w14:textId="7E8B01E1" w:rsidR="00A10DF7" w:rsidRPr="00583097" w:rsidRDefault="00A10DF7" w:rsidP="00A10DF7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3023" w:type="dxa"/>
          </w:tcPr>
          <w:p w14:paraId="176E69E0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</w:t>
            </w:r>
          </w:p>
        </w:tc>
      </w:tr>
      <w:tr w:rsidR="00CB31AE" w:rsidRPr="00583097" w14:paraId="1522349C" w14:textId="77777777" w:rsidTr="006050D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AC510CC" w14:textId="77777777" w:rsidR="00CB31AE" w:rsidRPr="00583097" w:rsidRDefault="00CB31AE" w:rsidP="00F21F5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8. </w:t>
            </w:r>
            <w:r w:rsidRPr="005830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Психология внимания</w:t>
            </w:r>
          </w:p>
        </w:tc>
      </w:tr>
      <w:tr w:rsidR="00583097" w:rsidRPr="00583097" w14:paraId="79166A01" w14:textId="77777777" w:rsidTr="006050D2">
        <w:tc>
          <w:tcPr>
            <w:tcW w:w="966" w:type="dxa"/>
          </w:tcPr>
          <w:p w14:paraId="5C490EA0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>8.1</w:t>
            </w:r>
          </w:p>
          <w:p w14:paraId="79C2F4AD" w14:textId="2D8F3D18" w:rsidR="00CB31AE" w:rsidRPr="00583097" w:rsidRDefault="00A10DF7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55" w:type="dxa"/>
          </w:tcPr>
          <w:p w14:paraId="473187E9" w14:textId="16E5E7A2" w:rsidR="00CB31AE" w:rsidRPr="00583097" w:rsidRDefault="004E28FD" w:rsidP="00F21F5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5830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Продолжите предложени</w:t>
            </w:r>
            <w:r w:rsidR="00A10D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</w:t>
            </w:r>
          </w:p>
          <w:p w14:paraId="43155AC0" w14:textId="0D4D3644" w:rsidR="00CB31AE" w:rsidRDefault="00CB31AE" w:rsidP="004E28FD">
            <w:pPr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объектов или их элементов, одновременно воспринимаемых с одинаковой степенью ясности и отчетливости, оценивается такой показатель внимания, как</w:t>
            </w: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</w:t>
            </w:r>
            <w:r w:rsidR="00A10DF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____________.</w:t>
            </w:r>
          </w:p>
          <w:p w14:paraId="5237C13F" w14:textId="1301B1F9" w:rsidR="00A10DF7" w:rsidRPr="00583097" w:rsidRDefault="00A10DF7" w:rsidP="00A10DF7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3" w:type="dxa"/>
          </w:tcPr>
          <w:p w14:paraId="3FFD724A" w14:textId="04DFEBDC" w:rsidR="00CB31AE" w:rsidRPr="00583097" w:rsidRDefault="004E28FD" w:rsidP="00F21F5D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CB31AE"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>бъем</w:t>
            </w: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объем внимания</w:t>
            </w:r>
          </w:p>
        </w:tc>
      </w:tr>
      <w:tr w:rsidR="00583097" w:rsidRPr="00583097" w14:paraId="5BEC52C3" w14:textId="77777777" w:rsidTr="006050D2">
        <w:tc>
          <w:tcPr>
            <w:tcW w:w="966" w:type="dxa"/>
          </w:tcPr>
          <w:p w14:paraId="6BEDA27E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>8.2</w:t>
            </w:r>
          </w:p>
          <w:p w14:paraId="167FBEFA" w14:textId="3D90D689" w:rsidR="00CB31AE" w:rsidRPr="00583097" w:rsidRDefault="00A10DF7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55" w:type="dxa"/>
          </w:tcPr>
          <w:p w14:paraId="3DCE3265" w14:textId="0896E63F" w:rsidR="00CB31AE" w:rsidRPr="00583097" w:rsidRDefault="004E28FD" w:rsidP="00F21F5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5830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Продолжите предложение</w:t>
            </w:r>
          </w:p>
          <w:p w14:paraId="45BE5CA0" w14:textId="2A551A0D" w:rsidR="00A10DF7" w:rsidRDefault="00CB31AE" w:rsidP="00A10DF7">
            <w:pPr>
              <w:suppressAutoHyphens/>
              <w:autoSpaceDN w:val="0"/>
              <w:spacing w:after="20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Сосредоточенность сознания на каком-нибудь предмете, явлении или переживании </w:t>
            </w:r>
            <w:r w:rsidR="004E28FD"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 общей психологии</w:t>
            </w:r>
            <w:r w:rsidR="00A10DF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определяется как ____________.</w:t>
            </w:r>
          </w:p>
          <w:p w14:paraId="2A7021A9" w14:textId="12EDBED3" w:rsidR="00A10DF7" w:rsidRPr="00583097" w:rsidRDefault="00A10DF7" w:rsidP="00A10DF7">
            <w:pPr>
              <w:suppressAutoHyphens/>
              <w:autoSpaceDN w:val="0"/>
              <w:spacing w:after="200" w:line="12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3" w:type="dxa"/>
          </w:tcPr>
          <w:p w14:paraId="2AC8297C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внимание</w:t>
            </w:r>
          </w:p>
        </w:tc>
      </w:tr>
      <w:tr w:rsidR="00CB31AE" w:rsidRPr="00583097" w14:paraId="0B8DCCBF" w14:textId="77777777" w:rsidTr="006050D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42FDF14" w14:textId="77777777" w:rsidR="00CB31AE" w:rsidRPr="00583097" w:rsidRDefault="00CB31AE" w:rsidP="00F21F5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9. </w:t>
            </w:r>
            <w:r w:rsidRPr="005830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Психология памяти</w:t>
            </w:r>
          </w:p>
        </w:tc>
      </w:tr>
      <w:tr w:rsidR="00583097" w:rsidRPr="00583097" w14:paraId="5DF25709" w14:textId="77777777" w:rsidTr="006050D2">
        <w:tc>
          <w:tcPr>
            <w:tcW w:w="966" w:type="dxa"/>
          </w:tcPr>
          <w:p w14:paraId="59F483FE" w14:textId="2DB9C17F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  <w:r w:rsidR="00AF454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14:paraId="1478817D" w14:textId="041CA650" w:rsidR="00CB31AE" w:rsidRPr="00583097" w:rsidRDefault="00A10DF7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55" w:type="dxa"/>
          </w:tcPr>
          <w:p w14:paraId="6E0C668F" w14:textId="75646DC8" w:rsidR="00CB31AE" w:rsidRPr="00583097" w:rsidRDefault="00192B22" w:rsidP="00F21F5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5830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Вставьте пропущенный термин в утверждение</w:t>
            </w:r>
            <w:r w:rsidR="00CB31AE" w:rsidRPr="005830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6A6ECC36" w14:textId="454D45FE" w:rsidR="00CB31AE" w:rsidRDefault="00192B22" w:rsidP="00192B2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>В общей психологии генетически первичной опре</w:t>
            </w:r>
            <w:r w:rsidR="00A10D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деляется (считается) </w:t>
            </w:r>
            <w:r w:rsidR="00A10DF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____________</w:t>
            </w: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память</w:t>
            </w:r>
            <w:r w:rsidR="004E202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CC76718" w14:textId="60565103" w:rsidR="00A10DF7" w:rsidRPr="00583097" w:rsidRDefault="00A10DF7" w:rsidP="00A10DF7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3" w:type="dxa"/>
          </w:tcPr>
          <w:p w14:paraId="38CAFA55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>двигательная</w:t>
            </w:r>
          </w:p>
        </w:tc>
      </w:tr>
      <w:tr w:rsidR="00583097" w:rsidRPr="00583097" w14:paraId="5E0E7DB5" w14:textId="77777777" w:rsidTr="006050D2">
        <w:tc>
          <w:tcPr>
            <w:tcW w:w="966" w:type="dxa"/>
          </w:tcPr>
          <w:p w14:paraId="3501CB0A" w14:textId="2CDD57BB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  <w:r w:rsidR="00AF454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20D6FF26" w14:textId="22A73549" w:rsidR="00CB31AE" w:rsidRPr="00583097" w:rsidRDefault="00A10DF7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55" w:type="dxa"/>
          </w:tcPr>
          <w:p w14:paraId="73071757" w14:textId="20CC04A5" w:rsidR="00CB31AE" w:rsidRPr="00583097" w:rsidRDefault="00192B22" w:rsidP="00F21F5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5830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Вставьте пропущенный термин в утверждение:</w:t>
            </w:r>
          </w:p>
          <w:p w14:paraId="2AC6372D" w14:textId="1D13B85B" w:rsidR="00CB31AE" w:rsidRDefault="00CB31AE" w:rsidP="00192B22">
            <w:pPr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Вид памяти, основанный на установлении в запоминаемом материа</w:t>
            </w:r>
            <w:r w:rsidR="00192B22"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ле смысловых связей, в общей психологии </w:t>
            </w:r>
            <w:r w:rsidR="00A10DF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определяется как ____________ </w:t>
            </w:r>
            <w:r w:rsidR="00192B22"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память</w:t>
            </w:r>
          </w:p>
          <w:p w14:paraId="721749D5" w14:textId="45F6DE98" w:rsidR="00A10DF7" w:rsidRPr="00583097" w:rsidRDefault="00A10DF7" w:rsidP="00A10DF7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3" w:type="dxa"/>
          </w:tcPr>
          <w:p w14:paraId="02785982" w14:textId="062DFD0E" w:rsidR="00CB31AE" w:rsidRPr="00583097" w:rsidRDefault="00CB31AE" w:rsidP="00192B22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</w:t>
            </w:r>
            <w:r w:rsidR="00192B22"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</w:p>
        </w:tc>
      </w:tr>
      <w:tr w:rsidR="00583097" w:rsidRPr="00583097" w14:paraId="7F301E7D" w14:textId="77777777" w:rsidTr="006050D2">
        <w:tc>
          <w:tcPr>
            <w:tcW w:w="966" w:type="dxa"/>
          </w:tcPr>
          <w:p w14:paraId="6CF96C69" w14:textId="37D99DC6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  <w:r w:rsidR="00AF454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14:paraId="37C0D8F4" w14:textId="5AD8D38C" w:rsidR="00CB31AE" w:rsidRPr="00583097" w:rsidRDefault="00A10DF7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55" w:type="dxa"/>
          </w:tcPr>
          <w:p w14:paraId="7C4FD630" w14:textId="43320017" w:rsidR="00CB31AE" w:rsidRPr="00583097" w:rsidRDefault="00CB31AE" w:rsidP="00F21F5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5830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Укажите минимальный (от) и максимальный (до) предел единиц </w:t>
            </w:r>
            <w:r w:rsidR="00192B22" w:rsidRPr="005830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информации </w:t>
            </w:r>
            <w:r w:rsidRPr="005830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 цифровых</w:t>
            </w:r>
            <w:r w:rsidR="00192B22" w:rsidRPr="005830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значениях</w:t>
            </w:r>
            <w:r w:rsidRPr="005830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17F983ED" w14:textId="77777777" w:rsidR="00CB31AE" w:rsidRDefault="00CB31AE" w:rsidP="00192B22">
            <w:pPr>
              <w:suppressAutoHyphens/>
              <w:autoSpaceDN w:val="0"/>
              <w:spacing w:after="20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Средний объем кратковременной памяти составляет </w:t>
            </w:r>
            <w:r w:rsidR="00192B22"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____________</w:t>
            </w: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единиц</w:t>
            </w:r>
            <w:r w:rsidR="00192B22"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информации</w:t>
            </w:r>
          </w:p>
          <w:p w14:paraId="1DD8EF91" w14:textId="4BDA7CFB" w:rsidR="00A10DF7" w:rsidRPr="00583097" w:rsidRDefault="00A10DF7" w:rsidP="00A10DF7">
            <w:pPr>
              <w:suppressAutoHyphens/>
              <w:autoSpaceDN w:val="0"/>
              <w:spacing w:after="200" w:line="12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3023" w:type="dxa"/>
          </w:tcPr>
          <w:p w14:paraId="266B5888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 до 9 (7+-2)</w:t>
            </w:r>
          </w:p>
        </w:tc>
      </w:tr>
      <w:tr w:rsidR="00CB31AE" w:rsidRPr="00583097" w14:paraId="6D52B8B3" w14:textId="77777777" w:rsidTr="006050D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40E8D61" w14:textId="1322CDE8" w:rsidR="00CB31AE" w:rsidRPr="00583097" w:rsidRDefault="00A10DF7" w:rsidP="00F21F5D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10. </w:t>
            </w:r>
            <w:r w:rsidR="00CB31AE" w:rsidRPr="005830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Психология воображения</w:t>
            </w:r>
          </w:p>
        </w:tc>
      </w:tr>
      <w:tr w:rsidR="00583097" w:rsidRPr="00583097" w14:paraId="76193B58" w14:textId="77777777" w:rsidTr="006050D2">
        <w:tc>
          <w:tcPr>
            <w:tcW w:w="966" w:type="dxa"/>
          </w:tcPr>
          <w:p w14:paraId="19848B9D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>10.3</w:t>
            </w:r>
          </w:p>
          <w:p w14:paraId="0CECBEC2" w14:textId="31FD7285" w:rsidR="00CB31AE" w:rsidRPr="00583097" w:rsidRDefault="00A10DF7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355" w:type="dxa"/>
          </w:tcPr>
          <w:p w14:paraId="715EDF35" w14:textId="33601E10" w:rsidR="00CB31AE" w:rsidRPr="00583097" w:rsidRDefault="002934FE" w:rsidP="00F21F5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5830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Продолжите предложение</w:t>
            </w:r>
          </w:p>
          <w:p w14:paraId="254DF784" w14:textId="1B85247B" w:rsidR="00CB31AE" w:rsidRDefault="00CB31AE" w:rsidP="002934FE">
            <w:pPr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Творческая деятельность, основанная на создании новых образов</w:t>
            </w:r>
            <w:r w:rsidR="002934FE"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, в общей психологи</w:t>
            </w:r>
            <w:r w:rsidR="00A10DF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и определяется как ____________.</w:t>
            </w:r>
          </w:p>
          <w:p w14:paraId="5FA5E013" w14:textId="5626B080" w:rsidR="00A10DF7" w:rsidRPr="00583097" w:rsidRDefault="00A10DF7" w:rsidP="00A10DF7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3" w:type="dxa"/>
          </w:tcPr>
          <w:p w14:paraId="7992216D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воображение</w:t>
            </w:r>
          </w:p>
        </w:tc>
      </w:tr>
      <w:tr w:rsidR="00CB31AE" w:rsidRPr="00583097" w14:paraId="35B930DF" w14:textId="77777777" w:rsidTr="006050D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1069CC6" w14:textId="1F5A83F0" w:rsidR="00CB31AE" w:rsidRPr="00583097" w:rsidRDefault="00A10DF7" w:rsidP="00F21F5D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11. </w:t>
            </w:r>
            <w:r w:rsidR="00CB31AE" w:rsidRPr="005830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Психология мышления</w:t>
            </w:r>
          </w:p>
        </w:tc>
      </w:tr>
      <w:tr w:rsidR="00583097" w:rsidRPr="00583097" w14:paraId="75B8F2A1" w14:textId="77777777" w:rsidTr="006050D2">
        <w:tc>
          <w:tcPr>
            <w:tcW w:w="966" w:type="dxa"/>
          </w:tcPr>
          <w:p w14:paraId="1C94A5CB" w14:textId="342CD4B4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  <w:r w:rsidR="00AF45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0DA91ADD" w14:textId="34E93490" w:rsidR="00CB31AE" w:rsidRPr="00583097" w:rsidRDefault="00A10DF7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55" w:type="dxa"/>
          </w:tcPr>
          <w:p w14:paraId="2B785A04" w14:textId="4AFE632C" w:rsidR="00CB31AE" w:rsidRPr="00583097" w:rsidRDefault="002934FE" w:rsidP="00F21F5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830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Продолжите предложение</w:t>
            </w:r>
          </w:p>
          <w:p w14:paraId="5D01FC6C" w14:textId="2C065304" w:rsidR="00CB31AE" w:rsidRDefault="00CB31AE" w:rsidP="002934FE">
            <w:pPr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Познавательная</w:t>
            </w:r>
            <w:r w:rsidR="002934FE"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(мыслительная)</w:t>
            </w: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способность</w:t>
            </w:r>
            <w:r w:rsidR="002934FE"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человека</w:t>
            </w: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, определяющая готовность к усвоению и </w:t>
            </w: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lastRenderedPageBreak/>
              <w:t xml:space="preserve">использованию знаний и опыта, а также к разумному поведению в проблемных ситуациях </w:t>
            </w:r>
            <w:r w:rsidR="002934FE"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 общей психол</w:t>
            </w:r>
            <w:r w:rsidR="00A10DF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огии определяется как ____________.</w:t>
            </w:r>
          </w:p>
          <w:p w14:paraId="43221B1A" w14:textId="6C88F3E8" w:rsidR="00A10DF7" w:rsidRPr="00583097" w:rsidRDefault="00A10DF7" w:rsidP="00A10DF7">
            <w:pPr>
              <w:spacing w:line="120" w:lineRule="auto"/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3023" w:type="dxa"/>
          </w:tcPr>
          <w:p w14:paraId="0E769182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интеллект</w:t>
            </w:r>
          </w:p>
        </w:tc>
      </w:tr>
      <w:tr w:rsidR="00583097" w:rsidRPr="00583097" w14:paraId="6D413FDE" w14:textId="77777777" w:rsidTr="006050D2">
        <w:tc>
          <w:tcPr>
            <w:tcW w:w="966" w:type="dxa"/>
          </w:tcPr>
          <w:p w14:paraId="5340F27D" w14:textId="7CAA4391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11.</w:t>
            </w:r>
            <w:r w:rsidR="00AF454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7DA383BE" w14:textId="20085A23" w:rsidR="00CB31AE" w:rsidRPr="00583097" w:rsidRDefault="003123CF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5355" w:type="dxa"/>
          </w:tcPr>
          <w:p w14:paraId="0502042B" w14:textId="19F180C0" w:rsidR="00CB31AE" w:rsidRPr="00583097" w:rsidRDefault="002934FE" w:rsidP="00F21F5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5830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Продолжите предложение</w:t>
            </w:r>
          </w:p>
          <w:p w14:paraId="18601FFA" w14:textId="71C1A15A" w:rsidR="00CB31AE" w:rsidRDefault="00CB31AE" w:rsidP="002934FE">
            <w:pPr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Качество мышления</w:t>
            </w:r>
            <w:r w:rsidR="00A10DF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,</w:t>
            </w: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проявляющееся в умении увидеть и поставить новый вопрос, новую проблему и затем решить их своими силами </w:t>
            </w:r>
            <w:r w:rsidR="002934FE"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 общей психолог</w:t>
            </w:r>
            <w:r w:rsidR="00A10DF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ии определяется как ____________.</w:t>
            </w:r>
          </w:p>
          <w:p w14:paraId="396687B7" w14:textId="42BAEE98" w:rsidR="00A10DF7" w:rsidRPr="00583097" w:rsidRDefault="00A10DF7" w:rsidP="00A10DF7">
            <w:pPr>
              <w:spacing w:line="120" w:lineRule="auto"/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3023" w:type="dxa"/>
          </w:tcPr>
          <w:p w14:paraId="2D7143C2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самостоятельность</w:t>
            </w:r>
          </w:p>
        </w:tc>
      </w:tr>
      <w:tr w:rsidR="00583097" w:rsidRPr="00583097" w14:paraId="488B3441" w14:textId="77777777" w:rsidTr="006050D2">
        <w:tc>
          <w:tcPr>
            <w:tcW w:w="966" w:type="dxa"/>
          </w:tcPr>
          <w:p w14:paraId="7B3C120B" w14:textId="01D68CC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  <w:r w:rsidR="00AF454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14:paraId="4A8D2D80" w14:textId="2C0F2010" w:rsidR="00CB31AE" w:rsidRPr="00583097" w:rsidRDefault="003123CF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55" w:type="dxa"/>
          </w:tcPr>
          <w:p w14:paraId="25176AEF" w14:textId="675E32B9" w:rsidR="00CB31AE" w:rsidRPr="00583097" w:rsidRDefault="00973DF4" w:rsidP="00F21F5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5830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Продолжите предложение</w:t>
            </w:r>
            <w:r w:rsidR="00CB31AE" w:rsidRPr="005830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BF53CDD" w14:textId="7F0F9169" w:rsidR="00CB31AE" w:rsidRDefault="00CB31AE" w:rsidP="00973DF4">
            <w:pPr>
              <w:suppressAutoHyphens/>
              <w:autoSpaceDN w:val="0"/>
              <w:spacing w:after="20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Вид мышления, опирающ</w:t>
            </w:r>
            <w:r w:rsidR="00973DF4"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ийся</w:t>
            </w: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на непосредственное восприятие предметов, реальное преобразование в процессе действий с предметами</w:t>
            </w:r>
            <w:r w:rsidR="00973DF4"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в общей психологии </w:t>
            </w:r>
            <w:r w:rsidR="003123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определяется как____________. </w:t>
            </w:r>
          </w:p>
          <w:p w14:paraId="0E6E07BA" w14:textId="6F61F4B2" w:rsidR="003123CF" w:rsidRPr="00583097" w:rsidRDefault="003123CF" w:rsidP="003123CF">
            <w:pPr>
              <w:suppressAutoHyphens/>
              <w:autoSpaceDN w:val="0"/>
              <w:spacing w:after="200" w:line="12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3023" w:type="dxa"/>
          </w:tcPr>
          <w:p w14:paraId="2E2B2730" w14:textId="240655E5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наглядно-действен</w:t>
            </w:r>
            <w:r w:rsidR="00973DF4"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ИЛИ наглядно-действенное мышление</w:t>
            </w:r>
          </w:p>
        </w:tc>
      </w:tr>
      <w:tr w:rsidR="00CB31AE" w:rsidRPr="00583097" w14:paraId="52C06A92" w14:textId="77777777" w:rsidTr="006050D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F6076F5" w14:textId="22997920" w:rsidR="00CB31AE" w:rsidRPr="00583097" w:rsidRDefault="003123CF" w:rsidP="00F21F5D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13. </w:t>
            </w:r>
            <w:r w:rsidR="00CB31AE" w:rsidRPr="005830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Психология мотивации</w:t>
            </w:r>
          </w:p>
        </w:tc>
      </w:tr>
      <w:tr w:rsidR="00583097" w:rsidRPr="00583097" w14:paraId="69469288" w14:textId="77777777" w:rsidTr="006050D2">
        <w:tc>
          <w:tcPr>
            <w:tcW w:w="966" w:type="dxa"/>
          </w:tcPr>
          <w:p w14:paraId="3AC54D83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>13.1</w:t>
            </w:r>
          </w:p>
          <w:p w14:paraId="3E3B78B3" w14:textId="533FC6C5" w:rsidR="00CB31AE" w:rsidRPr="00583097" w:rsidRDefault="003123CF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5355" w:type="dxa"/>
          </w:tcPr>
          <w:p w14:paraId="5D129F1E" w14:textId="5A3AD17E" w:rsidR="003123CF" w:rsidRDefault="00973DF4" w:rsidP="00973DF4">
            <w:pPr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Продолжите предложение</w:t>
            </w:r>
            <w:r w:rsidR="00A10DF7"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</w:t>
            </w:r>
          </w:p>
          <w:p w14:paraId="1E3A2BEB" w14:textId="374B413D" w:rsidR="00CB31AE" w:rsidRPr="00583097" w:rsidRDefault="00CB31AE" w:rsidP="00973DF4">
            <w:pPr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Переживаемое человеком состояние нужды в чем-либо</w:t>
            </w:r>
            <w:r w:rsidR="00973DF4"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в общей психологии </w:t>
            </w:r>
            <w:r w:rsidR="003123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определяется как ____________.</w:t>
            </w:r>
          </w:p>
          <w:p w14:paraId="2937C103" w14:textId="11DB1ED2" w:rsidR="004A7204" w:rsidRPr="00583097" w:rsidRDefault="004A7204" w:rsidP="003123CF">
            <w:pPr>
              <w:spacing w:line="120" w:lineRule="auto"/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3023" w:type="dxa"/>
          </w:tcPr>
          <w:p w14:paraId="5AF44D4E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потребность</w:t>
            </w:r>
          </w:p>
        </w:tc>
      </w:tr>
      <w:tr w:rsidR="00CB31AE" w:rsidRPr="00583097" w14:paraId="1AFF8FCB" w14:textId="77777777" w:rsidTr="006050D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3706C82" w14:textId="64055CB8" w:rsidR="00CB31AE" w:rsidRPr="00583097" w:rsidRDefault="003123CF" w:rsidP="00F21F5D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14. </w:t>
            </w:r>
            <w:r w:rsidR="00CB31AE" w:rsidRPr="005830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Психология эмоций и чувств</w:t>
            </w:r>
          </w:p>
        </w:tc>
      </w:tr>
      <w:tr w:rsidR="00583097" w:rsidRPr="00583097" w14:paraId="2060AA2C" w14:textId="77777777" w:rsidTr="006050D2">
        <w:tc>
          <w:tcPr>
            <w:tcW w:w="966" w:type="dxa"/>
          </w:tcPr>
          <w:p w14:paraId="593C2D0C" w14:textId="26A45A8D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>14.</w:t>
            </w:r>
            <w:r w:rsidR="00AF454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14:paraId="7498F814" w14:textId="0E488F66" w:rsidR="00CB31AE" w:rsidRPr="00583097" w:rsidRDefault="003123CF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55" w:type="dxa"/>
          </w:tcPr>
          <w:p w14:paraId="2B72057D" w14:textId="387353AC" w:rsidR="00CB31AE" w:rsidRPr="00583097" w:rsidRDefault="009200AB" w:rsidP="00F21F5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5830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Продолжите предложение</w:t>
            </w:r>
          </w:p>
          <w:p w14:paraId="2C4DA838" w14:textId="38640A8A" w:rsidR="00CB31AE" w:rsidRDefault="00CB31AE" w:rsidP="009200AB">
            <w:pPr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Процесс передачи эмоционального состояния (как позитивного</w:t>
            </w:r>
            <w:r w:rsidR="003123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,</w:t>
            </w: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так и негативного) между индивидами без решающего смыслового влияния </w:t>
            </w:r>
            <w:r w:rsidR="009200AB"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 общей психологии оп</w:t>
            </w:r>
            <w:r w:rsidR="003123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ределяется как ____________.</w:t>
            </w:r>
          </w:p>
          <w:p w14:paraId="50494761" w14:textId="0EDF6C62" w:rsidR="003123CF" w:rsidRPr="00583097" w:rsidRDefault="003123CF" w:rsidP="003123CF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3" w:type="dxa"/>
          </w:tcPr>
          <w:p w14:paraId="26442C35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заражение</w:t>
            </w:r>
          </w:p>
        </w:tc>
      </w:tr>
      <w:tr w:rsidR="00CB31AE" w:rsidRPr="00583097" w14:paraId="7189ECEB" w14:textId="77777777" w:rsidTr="006050D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76D2750" w14:textId="22768F5A" w:rsidR="00CB31AE" w:rsidRPr="00583097" w:rsidRDefault="003123CF" w:rsidP="00F21F5D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17.  </w:t>
            </w:r>
            <w:r w:rsidR="00CB31AE" w:rsidRPr="005830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Теоретические и экспериментальные подходы к исследованию личности</w:t>
            </w:r>
          </w:p>
        </w:tc>
      </w:tr>
      <w:tr w:rsidR="00583097" w:rsidRPr="00583097" w14:paraId="636B6B4B" w14:textId="77777777" w:rsidTr="006050D2">
        <w:tc>
          <w:tcPr>
            <w:tcW w:w="966" w:type="dxa"/>
          </w:tcPr>
          <w:p w14:paraId="5352F0CD" w14:textId="433A5622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>17.</w:t>
            </w:r>
            <w:r w:rsidR="00AF454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2FECC503" w14:textId="268E6383" w:rsidR="00CB31AE" w:rsidRPr="00583097" w:rsidRDefault="003123CF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55" w:type="dxa"/>
          </w:tcPr>
          <w:p w14:paraId="294EC415" w14:textId="4B5E83F7" w:rsidR="00CB31AE" w:rsidRPr="00583097" w:rsidRDefault="009200AB" w:rsidP="00F21F5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5830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Продолжите предложение</w:t>
            </w:r>
          </w:p>
          <w:p w14:paraId="58C2CFDB" w14:textId="2F1B8A6F" w:rsidR="00CB31AE" w:rsidRDefault="00CB31AE" w:rsidP="009200AB">
            <w:pPr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Согласно концепции о структуре личности основоположника психоанализа З.</w:t>
            </w:r>
            <w:r w:rsidR="003123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</w:t>
            </w: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Фрейда, социальные нормы, установки, моральные ценности общества, в котором живет человек </w:t>
            </w:r>
            <w:r w:rsidR="009200AB"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содержит такая подстру</w:t>
            </w:r>
            <w:r w:rsidR="003123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ктура личности как ____________.</w:t>
            </w:r>
          </w:p>
          <w:p w14:paraId="4DC511C0" w14:textId="132A4C6E" w:rsidR="003123CF" w:rsidRPr="00583097" w:rsidRDefault="003123CF" w:rsidP="003123CF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3" w:type="dxa"/>
          </w:tcPr>
          <w:p w14:paraId="1C46CE77" w14:textId="37A024B2" w:rsidR="00CB31AE" w:rsidRPr="00583097" w:rsidRDefault="00CB31AE" w:rsidP="009200AB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200AB"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уперэго ИЛИ </w:t>
            </w:r>
            <w:proofErr w:type="spellStart"/>
            <w:r w:rsidR="009200AB"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сверх-Я</w:t>
            </w:r>
            <w:proofErr w:type="spellEnd"/>
          </w:p>
        </w:tc>
      </w:tr>
      <w:tr w:rsidR="00CB31AE" w:rsidRPr="00583097" w14:paraId="3A4E079F" w14:textId="77777777" w:rsidTr="006050D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B0001B3" w14:textId="04F141B8" w:rsidR="00CB31AE" w:rsidRPr="00583097" w:rsidRDefault="003123CF" w:rsidP="00F21F5D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19.  </w:t>
            </w:r>
            <w:r w:rsidR="00CB31AE" w:rsidRPr="005830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Психология способностей</w:t>
            </w:r>
          </w:p>
        </w:tc>
      </w:tr>
      <w:tr w:rsidR="00583097" w:rsidRPr="00583097" w14:paraId="63171667" w14:textId="77777777" w:rsidTr="006050D2">
        <w:tc>
          <w:tcPr>
            <w:tcW w:w="966" w:type="dxa"/>
          </w:tcPr>
          <w:p w14:paraId="5E871F33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>19.1</w:t>
            </w:r>
          </w:p>
          <w:p w14:paraId="00C4C976" w14:textId="436E444A" w:rsidR="00CB31AE" w:rsidRPr="00583097" w:rsidRDefault="003123CF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355" w:type="dxa"/>
          </w:tcPr>
          <w:p w14:paraId="187176DB" w14:textId="4BAB8AC6" w:rsidR="00CB31AE" w:rsidRPr="00583097" w:rsidRDefault="00ED3C1D" w:rsidP="00F21F5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5830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Продолжите предложение</w:t>
            </w:r>
          </w:p>
          <w:p w14:paraId="14965E94" w14:textId="5E5D232A" w:rsidR="00CB31AE" w:rsidRDefault="009200AB" w:rsidP="00F21F5D">
            <w:pPr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Необходимым условием для развития спос</w:t>
            </w:r>
            <w:r w:rsidR="003123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обностей является ____________.</w:t>
            </w:r>
          </w:p>
          <w:p w14:paraId="53E971DF" w14:textId="38F470C1" w:rsidR="003123CF" w:rsidRPr="00583097" w:rsidRDefault="003123CF" w:rsidP="003123CF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3" w:type="dxa"/>
          </w:tcPr>
          <w:p w14:paraId="3DC253D6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</w:t>
            </w:r>
          </w:p>
        </w:tc>
      </w:tr>
      <w:tr w:rsidR="00583097" w:rsidRPr="00583097" w14:paraId="00B830AE" w14:textId="77777777" w:rsidTr="006050D2">
        <w:tc>
          <w:tcPr>
            <w:tcW w:w="966" w:type="dxa"/>
          </w:tcPr>
          <w:p w14:paraId="07C34935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>19.2</w:t>
            </w:r>
          </w:p>
          <w:p w14:paraId="69DC3D49" w14:textId="60A3246D" w:rsidR="00CB31AE" w:rsidRPr="00583097" w:rsidRDefault="003123CF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355" w:type="dxa"/>
          </w:tcPr>
          <w:p w14:paraId="4127FADA" w14:textId="3CB1BF93" w:rsidR="00CB31AE" w:rsidRPr="00583097" w:rsidRDefault="00ED3C1D" w:rsidP="00F21F5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5830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Продолжите предложение</w:t>
            </w:r>
          </w:p>
          <w:p w14:paraId="70E29332" w14:textId="7D9D717C" w:rsidR="00CB31AE" w:rsidRDefault="00ED3C1D" w:rsidP="00F21F5D">
            <w:pPr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Высокий уровень проявления способностей к определенной деятельности в общей психо</w:t>
            </w:r>
            <w:r w:rsidR="003123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логии определяется как ____________.</w:t>
            </w:r>
          </w:p>
          <w:p w14:paraId="35CF5529" w14:textId="29926968" w:rsidR="003123CF" w:rsidRPr="00583097" w:rsidRDefault="003123CF" w:rsidP="003123CF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3" w:type="dxa"/>
          </w:tcPr>
          <w:p w14:paraId="6E02E92C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талант</w:t>
            </w:r>
          </w:p>
        </w:tc>
      </w:tr>
      <w:tr w:rsidR="00CB31AE" w:rsidRPr="00583097" w14:paraId="1289F3D3" w14:textId="77777777" w:rsidTr="006050D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53021B5" w14:textId="77777777" w:rsidR="00CB31AE" w:rsidRPr="00583097" w:rsidRDefault="00CB31AE" w:rsidP="00F21F5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20. </w:t>
            </w:r>
            <w:r w:rsidRPr="0058309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Психология темперамента</w:t>
            </w:r>
          </w:p>
        </w:tc>
      </w:tr>
      <w:tr w:rsidR="00583097" w:rsidRPr="00583097" w14:paraId="2E4DAD49" w14:textId="77777777" w:rsidTr="006050D2">
        <w:tc>
          <w:tcPr>
            <w:tcW w:w="966" w:type="dxa"/>
          </w:tcPr>
          <w:p w14:paraId="515BA72D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20.1</w:t>
            </w:r>
          </w:p>
          <w:p w14:paraId="44295069" w14:textId="67ECA3CC" w:rsidR="00CB31AE" w:rsidRPr="00583097" w:rsidRDefault="003123CF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355" w:type="dxa"/>
          </w:tcPr>
          <w:p w14:paraId="7FFEB33E" w14:textId="1C6EE562" w:rsidR="00CB31AE" w:rsidRPr="00583097" w:rsidRDefault="00ED3C1D" w:rsidP="00F21F5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5830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Продолжите предложение</w:t>
            </w:r>
          </w:p>
          <w:p w14:paraId="48CC5EC0" w14:textId="3753B3DF" w:rsidR="00CB31AE" w:rsidRDefault="00CB31AE" w:rsidP="00ED3C1D">
            <w:pPr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Тип темперамента, который характеризуется низким уровнем психической активности, замедленностью движений, сдержанностью мимики и речи, быстрой утомляемостью, высокой эмоциональной </w:t>
            </w:r>
            <w:proofErr w:type="spellStart"/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сензитивностью</w:t>
            </w:r>
            <w:proofErr w:type="spellEnd"/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</w:t>
            </w:r>
            <w:r w:rsidR="00ED3C1D"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 общей психологи</w:t>
            </w:r>
            <w:r w:rsidR="003123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и определяется как ____________.</w:t>
            </w:r>
          </w:p>
          <w:p w14:paraId="692F4F53" w14:textId="295BFB81" w:rsidR="003123CF" w:rsidRPr="00583097" w:rsidRDefault="003123CF" w:rsidP="003123CF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3" w:type="dxa"/>
          </w:tcPr>
          <w:p w14:paraId="57032274" w14:textId="576CC8E0" w:rsidR="00CB31AE" w:rsidRPr="00583097" w:rsidRDefault="00ED3C1D" w:rsidP="00F21F5D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CB31AE"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еланхолик</w:t>
            </w:r>
            <w:r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меланхолический тип темперамента</w:t>
            </w:r>
          </w:p>
        </w:tc>
      </w:tr>
      <w:tr w:rsidR="00583097" w:rsidRPr="00583097" w14:paraId="30DF0DDF" w14:textId="77777777" w:rsidTr="006050D2">
        <w:tc>
          <w:tcPr>
            <w:tcW w:w="966" w:type="dxa"/>
          </w:tcPr>
          <w:p w14:paraId="74FD87A2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>20.2</w:t>
            </w:r>
          </w:p>
          <w:p w14:paraId="3D4941F2" w14:textId="06F43711" w:rsidR="00CB31AE" w:rsidRPr="00583097" w:rsidRDefault="003123CF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355" w:type="dxa"/>
          </w:tcPr>
          <w:p w14:paraId="1EE266C4" w14:textId="2CD8428A" w:rsidR="00FD0DF3" w:rsidRPr="00583097" w:rsidRDefault="003123CF" w:rsidP="00F21F5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Продолжите предложение</w:t>
            </w:r>
          </w:p>
          <w:p w14:paraId="5ACF9B40" w14:textId="2A89B407" w:rsidR="00CB31AE" w:rsidRDefault="00CB31AE" w:rsidP="00F21F5D">
            <w:pPr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Тип темперамента, которому свойственна энергичность, уравновешенность, оптимизм, выносливость и умение быстро адаптироваться </w:t>
            </w:r>
            <w:r w:rsidR="00FD0DF3"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 общей психологи</w:t>
            </w:r>
            <w:r w:rsidR="003123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и определяется как ____________.</w:t>
            </w:r>
          </w:p>
          <w:p w14:paraId="7749615F" w14:textId="0141F7E4" w:rsidR="003123CF" w:rsidRPr="00583097" w:rsidRDefault="003123CF" w:rsidP="003123CF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3" w:type="dxa"/>
          </w:tcPr>
          <w:p w14:paraId="55296A47" w14:textId="2B5E380D" w:rsidR="00CB31AE" w:rsidRPr="00583097" w:rsidRDefault="00FD0DF3" w:rsidP="00FD0DF3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CB31AE"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ангвиник</w:t>
            </w:r>
            <w:r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 w:rsidRPr="00583097">
              <w:t xml:space="preserve"> </w:t>
            </w:r>
            <w:proofErr w:type="spellStart"/>
            <w:r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сангвинистический</w:t>
            </w:r>
            <w:proofErr w:type="spellEnd"/>
            <w:r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 темперамента</w:t>
            </w:r>
          </w:p>
        </w:tc>
      </w:tr>
      <w:tr w:rsidR="00583097" w:rsidRPr="00583097" w14:paraId="652A8C9D" w14:textId="77777777" w:rsidTr="006050D2">
        <w:tc>
          <w:tcPr>
            <w:tcW w:w="966" w:type="dxa"/>
          </w:tcPr>
          <w:p w14:paraId="7823E2F3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>20.3</w:t>
            </w:r>
          </w:p>
          <w:p w14:paraId="13C6744C" w14:textId="7F4866D1" w:rsidR="00CB31AE" w:rsidRPr="00583097" w:rsidRDefault="003123CF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355" w:type="dxa"/>
          </w:tcPr>
          <w:p w14:paraId="3F68505D" w14:textId="02834F3E" w:rsidR="00CB31AE" w:rsidRPr="00583097" w:rsidRDefault="00FD0DF3" w:rsidP="00F21F5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5830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Продолжите пр</w:t>
            </w:r>
            <w:r w:rsidR="003123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едложение (вставьте имя автора)</w:t>
            </w:r>
          </w:p>
          <w:p w14:paraId="02B0D598" w14:textId="55438510" w:rsidR="00CB31AE" w:rsidRDefault="00CB31AE" w:rsidP="00FD0DF3">
            <w:pPr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Психологическое описание «портретов» различных темпераментов, по которому в теле человека текут четыре основные жидкости (</w:t>
            </w:r>
            <w:proofErr w:type="spellStart"/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гуморы</w:t>
            </w:r>
            <w:proofErr w:type="spellEnd"/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) впервые дал </w:t>
            </w:r>
            <w:r w:rsidR="003123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____________.</w:t>
            </w:r>
          </w:p>
          <w:p w14:paraId="1FDFE7F0" w14:textId="5BCA8082" w:rsidR="003123CF" w:rsidRPr="00583097" w:rsidRDefault="003123CF" w:rsidP="003123CF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3" w:type="dxa"/>
          </w:tcPr>
          <w:p w14:paraId="6BD1A818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Гиппократ</w:t>
            </w:r>
          </w:p>
        </w:tc>
      </w:tr>
      <w:tr w:rsidR="00CB31AE" w:rsidRPr="00583097" w14:paraId="2CA509CD" w14:textId="77777777" w:rsidTr="006050D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C615274" w14:textId="061DA440" w:rsidR="00CB31AE" w:rsidRPr="00583097" w:rsidRDefault="003123CF" w:rsidP="00F21F5D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21. </w:t>
            </w:r>
            <w:r w:rsidR="00CB31AE" w:rsidRPr="005830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Психология характера</w:t>
            </w:r>
          </w:p>
        </w:tc>
      </w:tr>
      <w:tr w:rsidR="00583097" w:rsidRPr="00583097" w14:paraId="415B9560" w14:textId="77777777" w:rsidTr="006050D2">
        <w:tc>
          <w:tcPr>
            <w:tcW w:w="966" w:type="dxa"/>
          </w:tcPr>
          <w:p w14:paraId="5275D942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>21.1</w:t>
            </w:r>
          </w:p>
          <w:p w14:paraId="0E1CA660" w14:textId="4CEC7B8F" w:rsidR="00CB31AE" w:rsidRPr="00583097" w:rsidRDefault="003123CF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355" w:type="dxa"/>
          </w:tcPr>
          <w:p w14:paraId="7C276BD7" w14:textId="12B56098" w:rsidR="00CB31AE" w:rsidRPr="00583097" w:rsidRDefault="003123CF" w:rsidP="00F21F5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Продолжите предложение</w:t>
            </w:r>
          </w:p>
          <w:p w14:paraId="5B408E12" w14:textId="22E905A1" w:rsidR="00CB31AE" w:rsidRDefault="00CB31AE" w:rsidP="00FD0DF3">
            <w:pPr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Совокупность устойчивых индивидуальных особенностей личности, складывающаяся и проявляющаяся в деятельности и общении, обусловливая типичные для нее способы поведения, </w:t>
            </w:r>
            <w:r w:rsidR="00FD0DF3"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 общей психологии определяе</w:t>
            </w:r>
            <w:r w:rsidR="003123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тся как ____________.</w:t>
            </w:r>
          </w:p>
          <w:p w14:paraId="0F611570" w14:textId="780B0EB8" w:rsidR="003123CF" w:rsidRPr="00583097" w:rsidRDefault="003123CF" w:rsidP="003123CF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3" w:type="dxa"/>
          </w:tcPr>
          <w:p w14:paraId="1A8026C2" w14:textId="5A8DA25E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FD0DF3"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арактер</w:t>
            </w:r>
          </w:p>
        </w:tc>
      </w:tr>
      <w:tr w:rsidR="00583097" w:rsidRPr="00583097" w14:paraId="6648FE02" w14:textId="77777777" w:rsidTr="006050D2">
        <w:tc>
          <w:tcPr>
            <w:tcW w:w="966" w:type="dxa"/>
          </w:tcPr>
          <w:p w14:paraId="717E66DA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>21.2</w:t>
            </w:r>
          </w:p>
          <w:p w14:paraId="193CB761" w14:textId="0BE9F0A7" w:rsidR="00CB31AE" w:rsidRPr="00583097" w:rsidRDefault="003123CF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355" w:type="dxa"/>
          </w:tcPr>
          <w:p w14:paraId="4953B338" w14:textId="7BA52541" w:rsidR="00CB31AE" w:rsidRPr="00583097" w:rsidRDefault="00FD0DF3" w:rsidP="00F21F5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5830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Продолжите предложение</w:t>
            </w:r>
          </w:p>
          <w:p w14:paraId="3F0ECEDE" w14:textId="0C44A892" w:rsidR="00CB31AE" w:rsidRPr="00583097" w:rsidRDefault="00CB31AE" w:rsidP="00FD0DF3">
            <w:pPr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Самокритичность, скромность, гордость характеризуют</w:t>
            </w:r>
            <w:r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отношение человека</w:t>
            </w: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</w:t>
            </w:r>
            <w:r w:rsidR="003123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____________.</w:t>
            </w:r>
          </w:p>
          <w:p w14:paraId="2B0F40EA" w14:textId="1D82D414" w:rsidR="004A7204" w:rsidRPr="00583097" w:rsidRDefault="004A7204" w:rsidP="003123CF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3" w:type="dxa"/>
          </w:tcPr>
          <w:p w14:paraId="033A151F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самому себе</w:t>
            </w:r>
          </w:p>
        </w:tc>
      </w:tr>
      <w:tr w:rsidR="00583097" w:rsidRPr="00583097" w14:paraId="298F0ACA" w14:textId="77777777" w:rsidTr="006050D2">
        <w:tc>
          <w:tcPr>
            <w:tcW w:w="966" w:type="dxa"/>
          </w:tcPr>
          <w:p w14:paraId="194571F7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</w:rPr>
              <w:t>21.3</w:t>
            </w:r>
          </w:p>
          <w:p w14:paraId="1831D60B" w14:textId="72AC5FC4" w:rsidR="00CB31AE" w:rsidRPr="00583097" w:rsidRDefault="003123CF" w:rsidP="00F21F5D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355" w:type="dxa"/>
          </w:tcPr>
          <w:p w14:paraId="4AED1825" w14:textId="20237DCE" w:rsidR="00CB31AE" w:rsidRPr="00583097" w:rsidRDefault="00FD0DF3" w:rsidP="00F21F5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Продолжите предложение</w:t>
            </w:r>
          </w:p>
          <w:p w14:paraId="07C1FC82" w14:textId="61794E5C" w:rsidR="00CB31AE" w:rsidRPr="00583097" w:rsidRDefault="00AF234B" w:rsidP="00F21F5D">
            <w:pPr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</w:t>
            </w:r>
            <w:r w:rsidR="00CB31AE"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1964 году в своей работе под названием «Нормальные и патологические личности» ввел термин «акцентуация», который употреблял его в словосочетаниях «акцентуированная личность» и «акцентуированная черта личности»</w:t>
            </w:r>
            <w:r w:rsidR="003123CF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____________.</w:t>
            </w:r>
          </w:p>
          <w:p w14:paraId="04C42D78" w14:textId="5D545807" w:rsidR="00AF234B" w:rsidRPr="00583097" w:rsidRDefault="00AF234B" w:rsidP="00F21F5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3" w:type="dxa"/>
          </w:tcPr>
          <w:p w14:paraId="751108E4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К. </w:t>
            </w:r>
            <w:proofErr w:type="spellStart"/>
            <w:r w:rsidRPr="0058309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Леонгард</w:t>
            </w:r>
            <w:proofErr w:type="spellEnd"/>
          </w:p>
        </w:tc>
      </w:tr>
    </w:tbl>
    <w:p w14:paraId="22EBD5C3" w14:textId="77777777" w:rsidR="00CB31AE" w:rsidRPr="00583097" w:rsidRDefault="00CB31AE" w:rsidP="00CB31A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245B4EFF" w14:textId="77777777" w:rsidR="003123CF" w:rsidRDefault="003123CF" w:rsidP="00CB31A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4C745B54" w14:textId="0AF9987B" w:rsidR="00CB31AE" w:rsidRPr="00583097" w:rsidRDefault="00CB31AE" w:rsidP="00CB31A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583097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14:paraId="26E075EA" w14:textId="77777777" w:rsidR="00CB31AE" w:rsidRPr="00583097" w:rsidRDefault="00CB31AE" w:rsidP="00CB31AE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 w:rsidRPr="00583097"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9"/>
        <w:gridCol w:w="5354"/>
        <w:gridCol w:w="3021"/>
      </w:tblGrid>
      <w:tr w:rsidR="00777DC1" w:rsidRPr="00583097" w14:paraId="413DC20A" w14:textId="77777777" w:rsidTr="00F21F5D">
        <w:trPr>
          <w:cantSplit/>
          <w:trHeight w:val="1375"/>
        </w:trPr>
        <w:tc>
          <w:tcPr>
            <w:tcW w:w="988" w:type="dxa"/>
            <w:textDirection w:val="btLr"/>
          </w:tcPr>
          <w:p w14:paraId="0C186807" w14:textId="77777777" w:rsidR="00CB31AE" w:rsidRPr="00583097" w:rsidRDefault="00CB31AE" w:rsidP="00F21F5D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830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1F5B9C1A" w14:textId="77777777" w:rsidR="00CB31AE" w:rsidRPr="00583097" w:rsidRDefault="00CB31AE" w:rsidP="00F21F5D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5567" w:type="dxa"/>
            <w:vAlign w:val="center"/>
          </w:tcPr>
          <w:p w14:paraId="188056D5" w14:textId="77777777" w:rsidR="00CB31AE" w:rsidRPr="00583097" w:rsidRDefault="00CB31AE" w:rsidP="00F21F5D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3073" w:type="dxa"/>
            <w:vAlign w:val="center"/>
          </w:tcPr>
          <w:p w14:paraId="0E8FE480" w14:textId="77777777" w:rsidR="00CB31AE" w:rsidRPr="00583097" w:rsidRDefault="00CB31AE" w:rsidP="00F21F5D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CB31AE" w:rsidRPr="00583097" w14:paraId="20709890" w14:textId="77777777" w:rsidTr="00F21F5D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949D4AB" w14:textId="77777777" w:rsidR="00CB31AE" w:rsidRPr="00583097" w:rsidRDefault="00CB31AE" w:rsidP="00F21F5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Понятие о психике и ее эволюции</w:t>
            </w:r>
          </w:p>
        </w:tc>
      </w:tr>
      <w:tr w:rsidR="00777DC1" w:rsidRPr="00583097" w14:paraId="27EFB899" w14:textId="77777777" w:rsidTr="00F21F5D">
        <w:tc>
          <w:tcPr>
            <w:tcW w:w="988" w:type="dxa"/>
          </w:tcPr>
          <w:p w14:paraId="1A998A48" w14:textId="369B077A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AF454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0F5AA7F4" w14:textId="7142D8CC" w:rsidR="00CB31AE" w:rsidRPr="00583097" w:rsidRDefault="000E2629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CB31AE" w:rsidRPr="00583097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5567" w:type="dxa"/>
          </w:tcPr>
          <w:p w14:paraId="1E52F279" w14:textId="6F5E4C3C" w:rsidR="003123CF" w:rsidRPr="000E2629" w:rsidRDefault="000E2629" w:rsidP="00F21F5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26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2CD959AF" w14:textId="7F1D33A3" w:rsidR="00CB31AE" w:rsidRPr="00583097" w:rsidRDefault="00CB31AE" w:rsidP="00F21F5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Укажите три этапа, которые согласно А.Н. Леонтьеву, выделяются </w:t>
            </w:r>
            <w:r w:rsidR="003123CF">
              <w:rPr>
                <w:rFonts w:ascii="Times New Roman" w:eastAsia="Calibri" w:hAnsi="Times New Roman" w:cs="Times New Roman"/>
                <w:sz w:val="24"/>
                <w:szCs w:val="24"/>
              </w:rPr>
              <w:t>в эволюционном развитии психики.</w:t>
            </w:r>
            <w:r w:rsidR="0066586C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Кто является представителем первого этапа развития психики? (одного варианта достаточно)</w:t>
            </w:r>
          </w:p>
          <w:p w14:paraId="2F68406F" w14:textId="77777777" w:rsidR="0066586C" w:rsidRPr="00583097" w:rsidRDefault="0066586C" w:rsidP="00F21F5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845B046" w14:textId="49A7FD6B" w:rsidR="0066586C" w:rsidRPr="00583097" w:rsidRDefault="0066586C" w:rsidP="00F21F5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3" w:type="dxa"/>
          </w:tcPr>
          <w:p w14:paraId="748831E9" w14:textId="357FB3DD" w:rsidR="00CB31AE" w:rsidRPr="00583097" w:rsidRDefault="00CB31AE" w:rsidP="006658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А.Н. Леонтьев выделяет три этапа развития психики: этап элементарной сенсорной психики; этап перцептивной психики; этап интеллекта.</w:t>
            </w:r>
            <w:r w:rsidR="0066586C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6586C"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Представителями первого этапа развития психики являются простейшие ИЛИ черви ИЛИ некоторые насекомые.</w:t>
            </w:r>
          </w:p>
        </w:tc>
      </w:tr>
      <w:tr w:rsidR="00CB31AE" w:rsidRPr="00583097" w14:paraId="62711E07" w14:textId="77777777" w:rsidTr="00F21F5D">
        <w:tc>
          <w:tcPr>
            <w:tcW w:w="9628" w:type="dxa"/>
            <w:gridSpan w:val="3"/>
          </w:tcPr>
          <w:p w14:paraId="32899049" w14:textId="77777777" w:rsidR="00CB31AE" w:rsidRPr="00583097" w:rsidRDefault="00CB31AE" w:rsidP="00F21F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 xml:space="preserve">Тема 4. </w:t>
            </w:r>
            <w:r w:rsidRPr="00583097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>Психологическая теория деятельности</w:t>
            </w:r>
          </w:p>
        </w:tc>
      </w:tr>
      <w:tr w:rsidR="00777DC1" w:rsidRPr="00583097" w14:paraId="3D2DF461" w14:textId="77777777" w:rsidTr="00F21F5D">
        <w:tc>
          <w:tcPr>
            <w:tcW w:w="988" w:type="dxa"/>
          </w:tcPr>
          <w:p w14:paraId="2899E6C2" w14:textId="4AE4D076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AF454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33366FC0" w14:textId="3F57C3DD" w:rsidR="00CB31AE" w:rsidRPr="00583097" w:rsidRDefault="000E2629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B31AE" w:rsidRPr="0058309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567" w:type="dxa"/>
          </w:tcPr>
          <w:p w14:paraId="0BBF0F0E" w14:textId="77777777" w:rsidR="000E2629" w:rsidRPr="000E2629" w:rsidRDefault="000E2629" w:rsidP="000E26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26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5E8F10E3" w14:textId="02249C70" w:rsidR="00CB31AE" w:rsidRPr="00583097" w:rsidRDefault="0066586C" w:rsidP="00F21F5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Сколько принципов лежит в основе психологической теории деятельности </w:t>
            </w:r>
            <w:r w:rsidR="00CB31AE" w:rsidRPr="0058309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А.Н. Леонтьева?</w:t>
            </w:r>
            <w:r w:rsidRPr="0058309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Перечислите их</w:t>
            </w:r>
            <w:r w:rsidR="000E2629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14:paraId="3187BA98" w14:textId="77777777" w:rsidR="00CB31AE" w:rsidRPr="00583097" w:rsidRDefault="00CB31AE" w:rsidP="00F21F5D">
            <w:pPr>
              <w:shd w:val="clear" w:color="auto" w:fill="FFFFFF"/>
              <w:spacing w:line="33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3" w:type="dxa"/>
          </w:tcPr>
          <w:p w14:paraId="3F0E22CC" w14:textId="5DCE9132" w:rsidR="00CB31AE" w:rsidRPr="00583097" w:rsidRDefault="0066586C" w:rsidP="00F21F5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В основе психологическ</w:t>
            </w:r>
            <w:r w:rsidR="000E2629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ой теории деятельности А.Н. </w:t>
            </w:r>
            <w:r w:rsidR="00E31B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Леонтьева </w:t>
            </w:r>
            <w:r w:rsidR="000E2629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лежа</w:t>
            </w:r>
            <w:r w:rsidRPr="0058309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т три принципа. Э</w:t>
            </w:r>
            <w:r w:rsidR="00CB31AE" w:rsidRPr="0058309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то:</w:t>
            </w:r>
          </w:p>
          <w:p w14:paraId="1C59D430" w14:textId="6025DA20" w:rsidR="00CB31AE" w:rsidRPr="00583097" w:rsidRDefault="00CB31AE" w:rsidP="00F21F5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 единства созн</w:t>
            </w:r>
            <w:r w:rsidR="0066586C"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ания и поведения; принцип активности; прин</w:t>
            </w:r>
            <w:r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 предме</w:t>
            </w:r>
            <w:r w:rsidR="0066586C"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тной человеческой деятельности </w:t>
            </w:r>
            <w:r w:rsidRPr="00583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ее социальной обусловленности</w:t>
            </w:r>
          </w:p>
        </w:tc>
      </w:tr>
      <w:tr w:rsidR="00CB31AE" w:rsidRPr="00583097" w14:paraId="048077E0" w14:textId="77777777" w:rsidTr="00F21F5D">
        <w:tc>
          <w:tcPr>
            <w:tcW w:w="9628" w:type="dxa"/>
            <w:gridSpan w:val="3"/>
            <w:shd w:val="clear" w:color="auto" w:fill="F2F2F2" w:themeFill="background1" w:themeFillShade="F2"/>
          </w:tcPr>
          <w:p w14:paraId="2704F6E5" w14:textId="6CE9CAD6" w:rsidR="00CB31AE" w:rsidRPr="00583097" w:rsidRDefault="000E2629" w:rsidP="00F21F5D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11. </w:t>
            </w:r>
            <w:r w:rsidR="00CB31AE" w:rsidRPr="005830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Психология мышления</w:t>
            </w:r>
          </w:p>
        </w:tc>
      </w:tr>
      <w:tr w:rsidR="00777DC1" w:rsidRPr="00583097" w14:paraId="034F06BC" w14:textId="77777777" w:rsidTr="00F21F5D">
        <w:tc>
          <w:tcPr>
            <w:tcW w:w="988" w:type="dxa"/>
          </w:tcPr>
          <w:p w14:paraId="4F838731" w14:textId="3A46673B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  <w:r w:rsidR="00AF454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03E65332" w14:textId="2CB8BE1F" w:rsidR="00CB31AE" w:rsidRPr="00583097" w:rsidRDefault="000E2629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567" w:type="dxa"/>
          </w:tcPr>
          <w:p w14:paraId="53CA60E9" w14:textId="77777777" w:rsidR="000E2629" w:rsidRPr="000E2629" w:rsidRDefault="000E2629" w:rsidP="000E26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26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7B85BEBA" w14:textId="4F48368B" w:rsidR="00CB31AE" w:rsidRPr="00583097" w:rsidRDefault="0066586C" w:rsidP="00A629E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Какие</w:t>
            </w:r>
            <w:r w:rsidR="00CB31AE"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два основных аспекта раскрывают взаимосвязи между языком и мышлением?</w:t>
            </w:r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Раскройте сущность одного из них</w:t>
            </w:r>
            <w:r w:rsidR="00E31B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073" w:type="dxa"/>
          </w:tcPr>
          <w:p w14:paraId="1CA7FFCB" w14:textId="0ED3E1C1" w:rsidR="0066586C" w:rsidRPr="00583097" w:rsidRDefault="0066586C" w:rsidP="0066586C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Существуют два основных аспекта</w:t>
            </w:r>
            <w:r w:rsidR="00E31B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которые</w:t>
            </w:r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раскрывают взаимосвязь языка и мышления: генетический аспект и функциональный аспект.</w:t>
            </w:r>
          </w:p>
          <w:p w14:paraId="4F12197B" w14:textId="0C028BCE" w:rsidR="0066586C" w:rsidRPr="00583097" w:rsidRDefault="00CB31AE" w:rsidP="0066586C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Генетический аспект</w:t>
            </w:r>
            <w:r w:rsidR="0066586C" w:rsidRPr="0058309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–</w:t>
            </w:r>
            <w:r w:rsidRPr="0058309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появление языка связано с возникновением мышления</w:t>
            </w:r>
          </w:p>
          <w:p w14:paraId="5F65ECA2" w14:textId="005CB82E" w:rsidR="0066586C" w:rsidRPr="00583097" w:rsidRDefault="0066586C" w:rsidP="0066586C">
            <w:pPr>
              <w:tabs>
                <w:tab w:val="left" w:pos="1575"/>
              </w:tabs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ИЛИ</w:t>
            </w:r>
          </w:p>
          <w:p w14:paraId="54F2D7D6" w14:textId="26C84C4D" w:rsidR="00CB31AE" w:rsidRPr="00583097" w:rsidRDefault="00CB31AE" w:rsidP="0066586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Функциональный аспект </w:t>
            </w:r>
            <w:r w:rsidR="0066586C" w:rsidRPr="0058309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– </w:t>
            </w:r>
            <w:r w:rsidRPr="0058309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невозможность существования языка без мышления</w:t>
            </w:r>
          </w:p>
        </w:tc>
      </w:tr>
      <w:tr w:rsidR="00777DC1" w:rsidRPr="00583097" w14:paraId="6430E9F6" w14:textId="77777777" w:rsidTr="00F21F5D">
        <w:tc>
          <w:tcPr>
            <w:tcW w:w="988" w:type="dxa"/>
          </w:tcPr>
          <w:p w14:paraId="09C2138C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11.5</w:t>
            </w:r>
          </w:p>
          <w:p w14:paraId="75748CA5" w14:textId="3528D52D" w:rsidR="00CB31AE" w:rsidRPr="00583097" w:rsidRDefault="000E2629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567" w:type="dxa"/>
          </w:tcPr>
          <w:p w14:paraId="70111268" w14:textId="77777777" w:rsidR="000E2629" w:rsidRPr="000E2629" w:rsidRDefault="000E2629" w:rsidP="000E26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26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5526C71" w14:textId="6128B96F" w:rsidR="00CB31AE" w:rsidRPr="00583097" w:rsidRDefault="00A21A3E" w:rsidP="00A21A3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Какие </w:t>
            </w:r>
            <w:r w:rsidR="00CB31AE"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три основные формы мышления </w:t>
            </w:r>
            <w:r w:rsidR="008033F3"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выделяют </w:t>
            </w:r>
            <w:r w:rsidR="00CB31AE"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</w:t>
            </w:r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общей </w:t>
            </w:r>
            <w:r w:rsidR="00CB31AE"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психологии</w:t>
            </w:r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? Раскройте сущность одной из них.</w:t>
            </w:r>
          </w:p>
        </w:tc>
        <w:tc>
          <w:tcPr>
            <w:tcW w:w="3073" w:type="dxa"/>
          </w:tcPr>
          <w:p w14:paraId="0616F9E1" w14:textId="51AC2FC7" w:rsidR="00CB31AE" w:rsidRPr="00583097" w:rsidRDefault="00A21A3E" w:rsidP="00F21F5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В общей психологии выделяют три основные формы мышления: </w:t>
            </w:r>
            <w:r w:rsidR="00CB31AE"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суждение, умозаключение и понятие.</w:t>
            </w:r>
          </w:p>
          <w:p w14:paraId="39E84DC9" w14:textId="77777777" w:rsidR="00CB31AE" w:rsidRPr="00583097" w:rsidRDefault="00A21A3E" w:rsidP="00A21A3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Понятие – это форма мышления отражающая существенные свойства, связи и отношения предметов и явлений, выраженная словом или группой слов</w:t>
            </w:r>
          </w:p>
          <w:p w14:paraId="6C637DDF" w14:textId="77777777" w:rsidR="00A21A3E" w:rsidRPr="00583097" w:rsidRDefault="00A21A3E" w:rsidP="00A21A3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ИЛИ</w:t>
            </w:r>
          </w:p>
          <w:p w14:paraId="521E2033" w14:textId="77777777" w:rsidR="00A21A3E" w:rsidRPr="00583097" w:rsidRDefault="00A21A3E" w:rsidP="00A21A3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Суждение – это форма мышления, отражающая связь между предметами и явлениями, утверждение или отрицание чего-либо (могут быть истинными и ложными)</w:t>
            </w:r>
          </w:p>
          <w:p w14:paraId="07BB50FB" w14:textId="77777777" w:rsidR="00A21A3E" w:rsidRPr="00583097" w:rsidRDefault="00A21A3E" w:rsidP="00A21A3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ИЛИ</w:t>
            </w:r>
          </w:p>
          <w:p w14:paraId="3A7CE383" w14:textId="0C5F4BEC" w:rsidR="00A21A3E" w:rsidRPr="00583097" w:rsidRDefault="00A21A3E" w:rsidP="00A21A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Умозаключение – форма мышления, при которой на основе нескольких суждений делается определенный вывод.</w:t>
            </w:r>
          </w:p>
        </w:tc>
      </w:tr>
      <w:tr w:rsidR="00777DC1" w:rsidRPr="00583097" w14:paraId="59910592" w14:textId="77777777" w:rsidTr="00F21F5D">
        <w:tc>
          <w:tcPr>
            <w:tcW w:w="988" w:type="dxa"/>
          </w:tcPr>
          <w:p w14:paraId="438C663F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11.6</w:t>
            </w:r>
          </w:p>
          <w:p w14:paraId="7C3B5D98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567" w:type="dxa"/>
          </w:tcPr>
          <w:p w14:paraId="59ED67E7" w14:textId="77777777" w:rsidR="000E2629" w:rsidRPr="000E2629" w:rsidRDefault="000E2629" w:rsidP="000E26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26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019C3269" w14:textId="6D55FF9C" w:rsidR="003016AC" w:rsidRPr="00583097" w:rsidRDefault="003016AC" w:rsidP="00A629E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Сколько видов мышления выделяют в зависимости от его формы (содержани</w:t>
            </w:r>
            <w:r w:rsidR="00E31B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)? Перечислите их</w:t>
            </w:r>
            <w:r w:rsidR="00E31B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2E5C5536" w14:textId="77777777" w:rsidR="003016AC" w:rsidRPr="00583097" w:rsidRDefault="003016AC" w:rsidP="00F21F5D">
            <w:pPr>
              <w:ind w:firstLine="182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5956BE3" w14:textId="0F3B0278" w:rsidR="00CB31AE" w:rsidRPr="00583097" w:rsidRDefault="00CB31AE" w:rsidP="00F21F5D">
            <w:pPr>
              <w:ind w:firstLine="18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3" w:type="dxa"/>
          </w:tcPr>
          <w:p w14:paraId="0A593996" w14:textId="77777777" w:rsidR="003016AC" w:rsidRPr="00583097" w:rsidRDefault="00CB31AE" w:rsidP="00F21F5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зависимости от формы мышления выделяют три вид</w:t>
            </w:r>
            <w:r w:rsidR="003016AC"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 мышления. </w:t>
            </w:r>
          </w:p>
          <w:p w14:paraId="50588448" w14:textId="4A53C27E" w:rsidR="00CB31AE" w:rsidRPr="00583097" w:rsidRDefault="003016AC" w:rsidP="00F21F5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Это:</w:t>
            </w:r>
          </w:p>
          <w:p w14:paraId="6ED7AD6C" w14:textId="007488D5" w:rsidR="00CB31AE" w:rsidRPr="00583097" w:rsidRDefault="003016AC" w:rsidP="00F21F5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наглядно-действенное ИЛИ практическое мышление,</w:t>
            </w:r>
            <w:r w:rsidR="00CB31AE"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324FE52" w14:textId="6849B4C2" w:rsidR="00CB31AE" w:rsidRPr="00583097" w:rsidRDefault="00CB31AE" w:rsidP="00F21F5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наглядно-обр</w:t>
            </w:r>
            <w:r w:rsidR="003016AC"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азное ИЛИ художественное мышление</w:t>
            </w:r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14:paraId="1D3D73D2" w14:textId="68110261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словесно-ло</w:t>
            </w:r>
            <w:r w:rsidR="003016AC"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гическое ИЛИ абстрактное мышление</w:t>
            </w:r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CB31AE" w:rsidRPr="00583097" w14:paraId="3F23AF52" w14:textId="77777777" w:rsidTr="00F21F5D">
        <w:tc>
          <w:tcPr>
            <w:tcW w:w="9628" w:type="dxa"/>
            <w:gridSpan w:val="3"/>
            <w:shd w:val="clear" w:color="auto" w:fill="F2F2F2" w:themeFill="background1" w:themeFillShade="F2"/>
          </w:tcPr>
          <w:p w14:paraId="2B8F9A6A" w14:textId="77777777" w:rsidR="00CB31AE" w:rsidRPr="00583097" w:rsidRDefault="00CB31AE" w:rsidP="00F21F5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3097">
              <w:rPr>
                <w:rFonts w:ascii="Times New Roman" w:hAnsi="Times New Roman"/>
                <w:b/>
                <w:sz w:val="24"/>
                <w:szCs w:val="24"/>
              </w:rPr>
              <w:t>Тема 16.</w:t>
            </w:r>
            <w:r w:rsidRPr="00583097">
              <w:rPr>
                <w:rFonts w:ascii="Times New Roman" w:hAnsi="Times New Roman"/>
                <w:b/>
                <w:sz w:val="24"/>
                <w:szCs w:val="24"/>
              </w:rPr>
              <w:tab/>
              <w:t>Личность в психологии</w:t>
            </w:r>
          </w:p>
        </w:tc>
      </w:tr>
      <w:tr w:rsidR="00777DC1" w:rsidRPr="00583097" w14:paraId="5F3F2DC4" w14:textId="77777777" w:rsidTr="00F21F5D">
        <w:tc>
          <w:tcPr>
            <w:tcW w:w="988" w:type="dxa"/>
          </w:tcPr>
          <w:p w14:paraId="5709BC52" w14:textId="1361A4CB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  <w:r w:rsidR="00AF454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2B8A8655" w14:textId="0A31F23D" w:rsidR="00CB31AE" w:rsidRPr="00583097" w:rsidRDefault="000E2629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567" w:type="dxa"/>
          </w:tcPr>
          <w:p w14:paraId="6411E6A6" w14:textId="77777777" w:rsidR="000E2629" w:rsidRPr="000E2629" w:rsidRDefault="000E2629" w:rsidP="000E26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26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2D666428" w14:textId="03DE6878" w:rsidR="00CB31AE" w:rsidRPr="00583097" w:rsidRDefault="003016AC" w:rsidP="00F21F5D">
            <w:pPr>
              <w:suppressAutoHyphens/>
              <w:autoSpaceDN w:val="0"/>
              <w:spacing w:after="200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Как в психологии определяется самосознание личности</w:t>
            </w:r>
            <w:r w:rsidR="00CB31AE"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?</w:t>
            </w:r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Какой советский ученый ввел термин</w:t>
            </w:r>
            <w:r w:rsidR="00B14A29"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самосознание личности в психологию</w:t>
            </w:r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?</w:t>
            </w:r>
          </w:p>
          <w:p w14:paraId="4C1D1F2F" w14:textId="77777777" w:rsidR="00CB31AE" w:rsidRPr="00583097" w:rsidRDefault="00CB31AE" w:rsidP="00F21F5D">
            <w:pPr>
              <w:suppressAutoHyphens/>
              <w:autoSpaceDN w:val="0"/>
              <w:spacing w:after="200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144220F3" w14:textId="77777777" w:rsidR="00CB31AE" w:rsidRPr="00583097" w:rsidRDefault="00CB31AE" w:rsidP="00F21F5D">
            <w:pPr>
              <w:suppressAutoHyphens/>
              <w:autoSpaceDN w:val="0"/>
              <w:spacing w:after="20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3" w:type="dxa"/>
          </w:tcPr>
          <w:p w14:paraId="47F6B9B5" w14:textId="43325CCA" w:rsidR="00CB31AE" w:rsidRPr="00583097" w:rsidRDefault="003016AC" w:rsidP="00B14A2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Самосознание в психологии определяется как </w:t>
            </w:r>
            <w:r w:rsidR="00B14A29"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процесс осознания личностью самой себя с учетом ее индивидуальных особенностей и своего места в обществе. Термин самосознание личности в психологию ввел советский ученый С.Л. Рубинштейн ИЛИ Рубинштейн</w:t>
            </w:r>
          </w:p>
        </w:tc>
      </w:tr>
      <w:tr w:rsidR="00583097" w:rsidRPr="00583097" w14:paraId="13D379B9" w14:textId="77777777" w:rsidTr="00F21F5D">
        <w:tc>
          <w:tcPr>
            <w:tcW w:w="988" w:type="dxa"/>
          </w:tcPr>
          <w:p w14:paraId="15CBB051" w14:textId="235F9AE3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  <w:r w:rsidR="00AF454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4237CD6C" w14:textId="0EC76CAE" w:rsidR="00CB31AE" w:rsidRPr="00583097" w:rsidRDefault="000E2629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567" w:type="dxa"/>
          </w:tcPr>
          <w:p w14:paraId="533FF960" w14:textId="77777777" w:rsidR="000E2629" w:rsidRPr="000E2629" w:rsidRDefault="000E2629" w:rsidP="000E26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26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64BF3FBB" w14:textId="15C879FD" w:rsidR="00CB31AE" w:rsidRPr="00583097" w:rsidRDefault="00CB31AE" w:rsidP="00777D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Укажите в чем </w:t>
            </w:r>
            <w:r w:rsidR="00777DC1" w:rsidRPr="0058309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заключается </w:t>
            </w:r>
            <w:r w:rsidRPr="0058309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принцип единства сознания и деятельности (принцип единства)</w:t>
            </w:r>
            <w:r w:rsidR="00777DC1" w:rsidRPr="0058309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.</w:t>
            </w:r>
            <w:r w:rsidRPr="0058309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777DC1" w:rsidRPr="0058309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Кем и когда он сформулирован?</w:t>
            </w:r>
          </w:p>
        </w:tc>
        <w:tc>
          <w:tcPr>
            <w:tcW w:w="3073" w:type="dxa"/>
          </w:tcPr>
          <w:p w14:paraId="59EDD364" w14:textId="5C9B9EB3" w:rsidR="00CB31AE" w:rsidRPr="00583097" w:rsidRDefault="00777DC1" w:rsidP="008033F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309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Принцип единства сознания и деятельности заключается в следующем: сознание и психика </w:t>
            </w:r>
            <w:r w:rsidRPr="0058309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конкретной личности формируются и проявляются в деятельности.</w:t>
            </w:r>
            <w:r w:rsidRPr="00583097">
              <w:rPr>
                <w:rFonts w:ascii="Times New Roman" w:hAnsi="Times New Roman" w:cs="Times New Roman"/>
              </w:rPr>
              <w:t xml:space="preserve"> Он с</w:t>
            </w:r>
            <w:r w:rsidRPr="0058309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формулирован С.Л. Рубинштейном ИЛИ Рубинштейном</w:t>
            </w:r>
            <w:r w:rsidRPr="00583097">
              <w:t xml:space="preserve"> </w:t>
            </w:r>
            <w:r w:rsidRPr="0058309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 1930-е годы</w:t>
            </w:r>
          </w:p>
        </w:tc>
      </w:tr>
      <w:tr w:rsidR="00777DC1" w:rsidRPr="00583097" w14:paraId="4037049E" w14:textId="77777777" w:rsidTr="00F21F5D">
        <w:tc>
          <w:tcPr>
            <w:tcW w:w="988" w:type="dxa"/>
          </w:tcPr>
          <w:p w14:paraId="32F1723E" w14:textId="77777777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16.4</w:t>
            </w:r>
          </w:p>
          <w:p w14:paraId="73B88BAA" w14:textId="7DE664BF" w:rsidR="00CB31AE" w:rsidRPr="00583097" w:rsidRDefault="000E2629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567" w:type="dxa"/>
          </w:tcPr>
          <w:p w14:paraId="1C885BB6" w14:textId="77777777" w:rsidR="000E2629" w:rsidRPr="000E2629" w:rsidRDefault="000E2629" w:rsidP="000E26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26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30D49750" w14:textId="52BC3986" w:rsidR="00CB31AE" w:rsidRPr="00583097" w:rsidRDefault="00AC665F" w:rsidP="00AC665F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</w:t>
            </w:r>
            <w:r w:rsidR="00CB31AE" w:rsidRPr="0058309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чем </w:t>
            </w:r>
            <w:r w:rsidRPr="0058309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заключается основная цель</w:t>
            </w:r>
            <w:r w:rsidR="00CB31AE" w:rsidRPr="0058309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развития самосознания личности? </w:t>
            </w:r>
            <w:r w:rsidRPr="0058309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Какие два элемента, кроме «Я-реальное» и «Я-прошлое»</w:t>
            </w:r>
            <w:r w:rsidR="00E31B6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,</w:t>
            </w:r>
            <w:r w:rsidRPr="0058309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включены в структуру самосознания личности?</w:t>
            </w:r>
          </w:p>
          <w:p w14:paraId="03F223DD" w14:textId="79DAE64E" w:rsidR="00AC665F" w:rsidRPr="00583097" w:rsidRDefault="00AC665F" w:rsidP="00AC665F">
            <w:pPr>
              <w:ind w:firstLine="182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073" w:type="dxa"/>
          </w:tcPr>
          <w:p w14:paraId="7B567E45" w14:textId="0B30D01A" w:rsidR="00CB31AE" w:rsidRPr="00583097" w:rsidRDefault="00CB31AE" w:rsidP="00E31B6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цель, развития самосознания личности состоит в осознании личностью своего «Я», независимости от других людей.</w:t>
            </w:r>
            <w:r w:rsidR="00AC665F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31B6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</w:t>
            </w:r>
            <w:r w:rsidR="00E31B66" w:rsidRPr="0058309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структуру самосознания личности</w:t>
            </w:r>
            <w:r w:rsidR="00E31B66" w:rsidRPr="0058309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E31B6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</w:t>
            </w:r>
            <w:r w:rsidR="00AC665F" w:rsidRPr="0058309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роме «Я-</w:t>
            </w:r>
            <w:r w:rsidR="00E31B6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реальное» и «Я-прошлое»</w:t>
            </w:r>
            <w:r w:rsidR="00AC665F" w:rsidRPr="0058309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включены два элемента «Я-идеальное» и «Я-будущее»</w:t>
            </w:r>
          </w:p>
        </w:tc>
      </w:tr>
      <w:tr w:rsidR="00CB31AE" w:rsidRPr="00583097" w14:paraId="68B922C3" w14:textId="77777777" w:rsidTr="00F21F5D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9B8FC70" w14:textId="4DFB93C5" w:rsidR="00CB31AE" w:rsidRPr="00583097" w:rsidRDefault="00C75354" w:rsidP="00F21F5D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21. </w:t>
            </w:r>
            <w:r w:rsidR="00CB31AE" w:rsidRPr="005830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Психология характера</w:t>
            </w:r>
          </w:p>
        </w:tc>
      </w:tr>
      <w:tr w:rsidR="00777DC1" w:rsidRPr="00583097" w14:paraId="73ABEAC1" w14:textId="77777777" w:rsidTr="00F21F5D">
        <w:tc>
          <w:tcPr>
            <w:tcW w:w="988" w:type="dxa"/>
          </w:tcPr>
          <w:p w14:paraId="21777705" w14:textId="7376B11B" w:rsidR="00CB31AE" w:rsidRPr="00583097" w:rsidRDefault="00CB31AE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  <w:r w:rsidR="00AF454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7F1DCF08" w14:textId="66781B13" w:rsidR="00CB31AE" w:rsidRPr="00583097" w:rsidRDefault="000E2629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567" w:type="dxa"/>
          </w:tcPr>
          <w:p w14:paraId="3200EF4E" w14:textId="77777777" w:rsidR="000E2629" w:rsidRPr="000E2629" w:rsidRDefault="000E2629" w:rsidP="000E26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26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CF7870E" w14:textId="6E44E8CF" w:rsidR="00CB31AE" w:rsidRPr="00583097" w:rsidRDefault="009D68C7" w:rsidP="00A629E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Как в отечественной психологии определяется </w:t>
            </w:r>
            <w:r w:rsidR="00CB31AE"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характер?</w:t>
            </w:r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A629EF"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Укажите</w:t>
            </w:r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 менее трех компонентов структуры характера</w:t>
            </w:r>
          </w:p>
          <w:p w14:paraId="4F05038B" w14:textId="77777777" w:rsidR="00CB31AE" w:rsidRPr="00583097" w:rsidRDefault="00CB31AE" w:rsidP="00F21F5D">
            <w:pPr>
              <w:ind w:firstLine="18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3" w:type="dxa"/>
          </w:tcPr>
          <w:p w14:paraId="63BAA298" w14:textId="77777777" w:rsidR="00CB31AE" w:rsidRPr="00583097" w:rsidRDefault="009D68C7" w:rsidP="009D68C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арактер</w:t>
            </w: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отечественной психологии 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понима</w:t>
            </w: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ется как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совокупность устойчивых черт личности, определяющих отношение человека к людям, к выполняемой работе</w:t>
            </w:r>
          </w:p>
          <w:p w14:paraId="62BAE595" w14:textId="77777777" w:rsidR="009D68C7" w:rsidRPr="00583097" w:rsidRDefault="009D68C7" w:rsidP="00430B48">
            <w:pPr>
              <w:tabs>
                <w:tab w:val="left" w:pos="1575"/>
              </w:tabs>
              <w:spacing w:line="12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  <w:p w14:paraId="461CF478" w14:textId="336CE1D9" w:rsidR="009D68C7" w:rsidRPr="00583097" w:rsidRDefault="009D68C7" w:rsidP="009D68C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Компоненты структуры характера:</w:t>
            </w:r>
          </w:p>
          <w:p w14:paraId="79C80707" w14:textId="71F1036A" w:rsidR="009D68C7" w:rsidRPr="00583097" w:rsidRDefault="009D68C7" w:rsidP="009D68C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направленность</w:t>
            </w:r>
          </w:p>
          <w:p w14:paraId="09C28145" w14:textId="77777777" w:rsidR="009D68C7" w:rsidRPr="00583097" w:rsidRDefault="009D68C7" w:rsidP="009D68C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убеждения</w:t>
            </w:r>
          </w:p>
          <w:p w14:paraId="05E5F2EF" w14:textId="77777777" w:rsidR="009D68C7" w:rsidRPr="00583097" w:rsidRDefault="009D68C7" w:rsidP="009D68C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умственные черты</w:t>
            </w:r>
          </w:p>
          <w:p w14:paraId="61A57D82" w14:textId="77777777" w:rsidR="009D68C7" w:rsidRPr="00583097" w:rsidRDefault="009D68C7" w:rsidP="009D68C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эмоции</w:t>
            </w:r>
          </w:p>
          <w:p w14:paraId="24CCD765" w14:textId="77777777" w:rsidR="009D68C7" w:rsidRPr="00583097" w:rsidRDefault="009D68C7" w:rsidP="009D68C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воля</w:t>
            </w:r>
          </w:p>
          <w:p w14:paraId="616FF822" w14:textId="77777777" w:rsidR="009D68C7" w:rsidRPr="00583097" w:rsidRDefault="009D68C7" w:rsidP="009D68C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темперамент</w:t>
            </w:r>
          </w:p>
          <w:p w14:paraId="1F8F2445" w14:textId="77777777" w:rsidR="009D68C7" w:rsidRPr="00583097" w:rsidRDefault="009D68C7" w:rsidP="009D68C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полнота</w:t>
            </w:r>
          </w:p>
          <w:p w14:paraId="516F1E77" w14:textId="77777777" w:rsidR="009D68C7" w:rsidRPr="00583097" w:rsidRDefault="009D68C7" w:rsidP="009D68C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целостность</w:t>
            </w:r>
          </w:p>
          <w:p w14:paraId="2EF0AC4C" w14:textId="77777777" w:rsidR="009D68C7" w:rsidRPr="00583097" w:rsidRDefault="009D68C7" w:rsidP="009D68C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определенность</w:t>
            </w:r>
          </w:p>
          <w:p w14:paraId="620EBD1E" w14:textId="77777777" w:rsidR="009D68C7" w:rsidRPr="00583097" w:rsidRDefault="009D68C7" w:rsidP="009D68C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сила</w:t>
            </w:r>
          </w:p>
          <w:p w14:paraId="0E65D513" w14:textId="3AF94FE4" w:rsidR="009D68C7" w:rsidRPr="00583097" w:rsidRDefault="009D68C7" w:rsidP="00A629E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(правильный ответ – </w:t>
            </w:r>
            <w:r w:rsidR="00A629EF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указание</w:t>
            </w: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любых трех </w:t>
            </w:r>
            <w:r w:rsidR="00A629EF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компонентов </w:t>
            </w:r>
            <w:r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</w:t>
            </w:r>
            <w:r w:rsidR="00A629EF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>перечисленных)</w:t>
            </w:r>
          </w:p>
        </w:tc>
      </w:tr>
      <w:tr w:rsidR="00777DC1" w:rsidRPr="00583097" w14:paraId="7E1E10FA" w14:textId="77777777" w:rsidTr="00F21F5D">
        <w:tc>
          <w:tcPr>
            <w:tcW w:w="988" w:type="dxa"/>
          </w:tcPr>
          <w:p w14:paraId="2559D870" w14:textId="21F30097" w:rsidR="00CB31AE" w:rsidRPr="00583097" w:rsidRDefault="00AF4544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21.5</w:t>
            </w:r>
          </w:p>
          <w:p w14:paraId="02D110F1" w14:textId="3F2451E4" w:rsidR="00CB31AE" w:rsidRPr="00583097" w:rsidRDefault="000E2629" w:rsidP="00F21F5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B31AE" w:rsidRPr="005830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567" w:type="dxa"/>
          </w:tcPr>
          <w:p w14:paraId="4BD1AD61" w14:textId="77777777" w:rsidR="000E2629" w:rsidRPr="000E2629" w:rsidRDefault="000E2629" w:rsidP="000E26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26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371C19DE" w14:textId="0F70C9AF" w:rsidR="00CB31AE" w:rsidRPr="00583097" w:rsidRDefault="00CB31AE" w:rsidP="00F21F5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Укажите, что понимается под понятием «акцентуация характера», сформулированным А.Е. </w:t>
            </w:r>
            <w:proofErr w:type="spellStart"/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Личко</w:t>
            </w:r>
            <w:proofErr w:type="spellEnd"/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?</w:t>
            </w:r>
            <w:r w:rsidR="00A629EF"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Сколько типов акцентуаций характера выделяет автор?</w:t>
            </w:r>
          </w:p>
        </w:tc>
        <w:tc>
          <w:tcPr>
            <w:tcW w:w="3073" w:type="dxa"/>
          </w:tcPr>
          <w:p w14:paraId="4C193549" w14:textId="1FF55350" w:rsidR="00CB31AE" w:rsidRPr="00583097" w:rsidRDefault="00CB31AE" w:rsidP="00A629E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Под понятием «акцентуация характера», сформулированным А.Е. </w:t>
            </w:r>
            <w:proofErr w:type="spellStart"/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Личко</w:t>
            </w:r>
            <w:proofErr w:type="spellEnd"/>
            <w:r w:rsidRPr="005830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понимается</w:t>
            </w:r>
            <w:r w:rsidRPr="0058309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чрезмерное усиление отдельных черт характера, при котором наблюдаются </w:t>
            </w:r>
            <w:r w:rsidRPr="0058309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не выходящие за пределы нормы отклонения в психологии и поведении человека, граничащие с патологией</w:t>
            </w:r>
            <w:r w:rsidR="00A629EF" w:rsidRPr="0058309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. Автор выделяет 11 ИЛИ одиннадцать типов акцентуаций характера</w:t>
            </w:r>
          </w:p>
        </w:tc>
      </w:tr>
    </w:tbl>
    <w:p w14:paraId="627E3064" w14:textId="77777777" w:rsidR="00CB31AE" w:rsidRDefault="00CB31AE" w:rsidP="00CB31AE">
      <w:pPr>
        <w:pStyle w:val="ac"/>
        <w:shd w:val="clear" w:color="auto" w:fill="FFFFFF"/>
        <w:spacing w:before="0" w:beforeAutospacing="0" w:after="0" w:afterAutospacing="0"/>
        <w:jc w:val="both"/>
        <w:rPr>
          <w:bCs/>
        </w:rPr>
      </w:pPr>
    </w:p>
    <w:p w14:paraId="545683CC" w14:textId="77777777" w:rsidR="00CB31AE" w:rsidRDefault="00CB31AE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192FCC1B" w14:textId="49A4DA46" w:rsidR="00F0490B" w:rsidRPr="00A662B2" w:rsidRDefault="00F0490B" w:rsidP="00F21F5D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8"/>
          <w:szCs w:val="28"/>
        </w:rPr>
      </w:pPr>
      <w:r w:rsidRPr="00A662B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38349D37" w14:textId="77777777" w:rsidR="00F0490B" w:rsidRPr="00F0490B" w:rsidRDefault="00F0490B" w:rsidP="00CE5446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BF85754" w14:textId="77777777" w:rsidR="005C4252" w:rsidRPr="005C4252" w:rsidRDefault="005C4252" w:rsidP="005C4252">
      <w:pPr>
        <w:widowControl w:val="0"/>
        <w:tabs>
          <w:tab w:val="left" w:leader="dot" w:pos="6202"/>
        </w:tabs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5C42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Темы курсовых работ</w:t>
      </w:r>
    </w:p>
    <w:p w14:paraId="213B030A" w14:textId="77777777" w:rsidR="005C4252" w:rsidRPr="005C4252" w:rsidRDefault="005C4252" w:rsidP="005C4252">
      <w:pPr>
        <w:widowControl w:val="0"/>
        <w:tabs>
          <w:tab w:val="left" w:leader="dot" w:pos="6202"/>
        </w:tabs>
        <w:autoSpaceDN w:val="0"/>
        <w:adjustRightInd w:val="0"/>
        <w:spacing w:after="0" w:line="12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1"/>
        <w:gridCol w:w="8683"/>
      </w:tblGrid>
      <w:tr w:rsidR="005C4252" w:rsidRPr="005C4252" w14:paraId="4F1DC605" w14:textId="77777777" w:rsidTr="00423A6B">
        <w:tc>
          <w:tcPr>
            <w:tcW w:w="675" w:type="dxa"/>
            <w:shd w:val="clear" w:color="auto" w:fill="auto"/>
          </w:tcPr>
          <w:p w14:paraId="6FF06215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1.</w:t>
            </w:r>
          </w:p>
        </w:tc>
        <w:tc>
          <w:tcPr>
            <w:tcW w:w="8898" w:type="dxa"/>
            <w:shd w:val="clear" w:color="auto" w:fill="auto"/>
          </w:tcPr>
          <w:p w14:paraId="73EFBC75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Связь современной педагогической практики с проблемами и вопросами, разрабатываемыми в различных отраслях психологии.</w:t>
            </w:r>
          </w:p>
        </w:tc>
      </w:tr>
      <w:tr w:rsidR="005C4252" w:rsidRPr="005C4252" w14:paraId="64F7CD48" w14:textId="77777777" w:rsidTr="00423A6B">
        <w:tc>
          <w:tcPr>
            <w:tcW w:w="675" w:type="dxa"/>
            <w:shd w:val="clear" w:color="auto" w:fill="auto"/>
          </w:tcPr>
          <w:p w14:paraId="44428ED9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2.</w:t>
            </w:r>
          </w:p>
        </w:tc>
        <w:tc>
          <w:tcPr>
            <w:tcW w:w="8898" w:type="dxa"/>
            <w:shd w:val="clear" w:color="auto" w:fill="auto"/>
          </w:tcPr>
          <w:p w14:paraId="486EFD4A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Психология и педагогика: пути укрепления сотрудничества в решении задач обучения и воспитания детей.</w:t>
            </w:r>
          </w:p>
        </w:tc>
      </w:tr>
      <w:tr w:rsidR="005C4252" w:rsidRPr="005C4252" w14:paraId="6D1C028D" w14:textId="77777777" w:rsidTr="00423A6B">
        <w:tc>
          <w:tcPr>
            <w:tcW w:w="675" w:type="dxa"/>
            <w:shd w:val="clear" w:color="auto" w:fill="auto"/>
          </w:tcPr>
          <w:p w14:paraId="118B355A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3.</w:t>
            </w:r>
          </w:p>
        </w:tc>
        <w:tc>
          <w:tcPr>
            <w:tcW w:w="8898" w:type="dxa"/>
            <w:shd w:val="clear" w:color="auto" w:fill="auto"/>
          </w:tcPr>
          <w:p w14:paraId="248A6A48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История становления психологической науки.</w:t>
            </w:r>
          </w:p>
        </w:tc>
      </w:tr>
      <w:tr w:rsidR="005C4252" w:rsidRPr="005C4252" w14:paraId="2298E18B" w14:textId="77777777" w:rsidTr="00423A6B">
        <w:tc>
          <w:tcPr>
            <w:tcW w:w="675" w:type="dxa"/>
            <w:shd w:val="clear" w:color="auto" w:fill="auto"/>
          </w:tcPr>
          <w:p w14:paraId="669AD67A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4.</w:t>
            </w:r>
          </w:p>
        </w:tc>
        <w:tc>
          <w:tcPr>
            <w:tcW w:w="8898" w:type="dxa"/>
            <w:shd w:val="clear" w:color="auto" w:fill="auto"/>
          </w:tcPr>
          <w:p w14:paraId="5D22FEE1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Структура современной психологии.</w:t>
            </w:r>
          </w:p>
        </w:tc>
      </w:tr>
      <w:tr w:rsidR="005C4252" w:rsidRPr="005C4252" w14:paraId="4136BC75" w14:textId="77777777" w:rsidTr="00423A6B">
        <w:tc>
          <w:tcPr>
            <w:tcW w:w="675" w:type="dxa"/>
            <w:shd w:val="clear" w:color="auto" w:fill="auto"/>
          </w:tcPr>
          <w:p w14:paraId="5E11693C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5.</w:t>
            </w:r>
          </w:p>
        </w:tc>
        <w:tc>
          <w:tcPr>
            <w:tcW w:w="8898" w:type="dxa"/>
            <w:shd w:val="clear" w:color="auto" w:fill="auto"/>
          </w:tcPr>
          <w:p w14:paraId="5CFF1789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Речь и ее влияние на формирование познавательных процессов.</w:t>
            </w:r>
          </w:p>
        </w:tc>
      </w:tr>
      <w:tr w:rsidR="005C4252" w:rsidRPr="005C4252" w14:paraId="1D942A52" w14:textId="77777777" w:rsidTr="00423A6B">
        <w:tc>
          <w:tcPr>
            <w:tcW w:w="675" w:type="dxa"/>
            <w:shd w:val="clear" w:color="auto" w:fill="auto"/>
          </w:tcPr>
          <w:p w14:paraId="6BE8BE9A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6.</w:t>
            </w:r>
          </w:p>
        </w:tc>
        <w:tc>
          <w:tcPr>
            <w:tcW w:w="8898" w:type="dxa"/>
            <w:shd w:val="clear" w:color="auto" w:fill="auto"/>
          </w:tcPr>
          <w:p w14:paraId="5AE4FB93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Сознание и речь.</w:t>
            </w:r>
          </w:p>
        </w:tc>
      </w:tr>
      <w:tr w:rsidR="005C4252" w:rsidRPr="005C4252" w14:paraId="5D99035F" w14:textId="77777777" w:rsidTr="00423A6B">
        <w:tc>
          <w:tcPr>
            <w:tcW w:w="675" w:type="dxa"/>
            <w:shd w:val="clear" w:color="auto" w:fill="auto"/>
          </w:tcPr>
          <w:p w14:paraId="58283F30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7.</w:t>
            </w:r>
          </w:p>
        </w:tc>
        <w:tc>
          <w:tcPr>
            <w:tcW w:w="8898" w:type="dxa"/>
            <w:shd w:val="clear" w:color="auto" w:fill="auto"/>
          </w:tcPr>
          <w:p w14:paraId="1B0D0582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Понятие и виды бессознательного. Соотношение между сознанием и бессознательным.</w:t>
            </w:r>
          </w:p>
        </w:tc>
      </w:tr>
      <w:tr w:rsidR="005C4252" w:rsidRPr="005C4252" w14:paraId="04E6340E" w14:textId="77777777" w:rsidTr="00423A6B">
        <w:tc>
          <w:tcPr>
            <w:tcW w:w="675" w:type="dxa"/>
            <w:shd w:val="clear" w:color="auto" w:fill="auto"/>
          </w:tcPr>
          <w:p w14:paraId="522347BA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8.</w:t>
            </w:r>
          </w:p>
        </w:tc>
        <w:tc>
          <w:tcPr>
            <w:tcW w:w="8898" w:type="dxa"/>
            <w:shd w:val="clear" w:color="auto" w:fill="auto"/>
          </w:tcPr>
          <w:p w14:paraId="2E8379D9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Сознание и бессознательное в психике и поведении человека.</w:t>
            </w:r>
          </w:p>
        </w:tc>
      </w:tr>
      <w:tr w:rsidR="005C4252" w:rsidRPr="005C4252" w14:paraId="77030864" w14:textId="77777777" w:rsidTr="00423A6B">
        <w:tc>
          <w:tcPr>
            <w:tcW w:w="675" w:type="dxa"/>
            <w:shd w:val="clear" w:color="auto" w:fill="auto"/>
          </w:tcPr>
          <w:p w14:paraId="0E67B5BC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9.</w:t>
            </w:r>
          </w:p>
        </w:tc>
        <w:tc>
          <w:tcPr>
            <w:tcW w:w="8898" w:type="dxa"/>
            <w:shd w:val="clear" w:color="auto" w:fill="auto"/>
          </w:tcPr>
          <w:p w14:paraId="3BB3AD10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Виды и развитие человеческой деятельности.</w:t>
            </w:r>
          </w:p>
        </w:tc>
      </w:tr>
      <w:tr w:rsidR="005C4252" w:rsidRPr="005C4252" w14:paraId="6E7712BB" w14:textId="77777777" w:rsidTr="00423A6B">
        <w:tc>
          <w:tcPr>
            <w:tcW w:w="675" w:type="dxa"/>
            <w:shd w:val="clear" w:color="auto" w:fill="auto"/>
          </w:tcPr>
          <w:p w14:paraId="4A65CC67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10.</w:t>
            </w:r>
          </w:p>
        </w:tc>
        <w:tc>
          <w:tcPr>
            <w:tcW w:w="8898" w:type="dxa"/>
            <w:shd w:val="clear" w:color="auto" w:fill="auto"/>
          </w:tcPr>
          <w:p w14:paraId="3E5F70CC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Связь восприятия с движениями.</w:t>
            </w:r>
          </w:p>
        </w:tc>
      </w:tr>
      <w:tr w:rsidR="005C4252" w:rsidRPr="005C4252" w14:paraId="63F7F646" w14:textId="77777777" w:rsidTr="00423A6B">
        <w:tc>
          <w:tcPr>
            <w:tcW w:w="675" w:type="dxa"/>
            <w:shd w:val="clear" w:color="auto" w:fill="auto"/>
          </w:tcPr>
          <w:p w14:paraId="69167ADB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11.</w:t>
            </w:r>
          </w:p>
        </w:tc>
        <w:tc>
          <w:tcPr>
            <w:tcW w:w="8898" w:type="dxa"/>
            <w:shd w:val="clear" w:color="auto" w:fill="auto"/>
          </w:tcPr>
          <w:p w14:paraId="1E740531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Восприятие и научение.</w:t>
            </w:r>
          </w:p>
        </w:tc>
      </w:tr>
      <w:tr w:rsidR="005C4252" w:rsidRPr="005C4252" w14:paraId="4911B759" w14:textId="77777777" w:rsidTr="00423A6B">
        <w:tc>
          <w:tcPr>
            <w:tcW w:w="675" w:type="dxa"/>
            <w:shd w:val="clear" w:color="auto" w:fill="auto"/>
          </w:tcPr>
          <w:p w14:paraId="3AAFD497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12.</w:t>
            </w:r>
          </w:p>
        </w:tc>
        <w:tc>
          <w:tcPr>
            <w:tcW w:w="8898" w:type="dxa"/>
            <w:shd w:val="clear" w:color="auto" w:fill="auto"/>
          </w:tcPr>
          <w:p w14:paraId="067B73AF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Восприятие и умозаключение (мышление).</w:t>
            </w:r>
          </w:p>
        </w:tc>
      </w:tr>
      <w:tr w:rsidR="005C4252" w:rsidRPr="005C4252" w14:paraId="2C04B0C7" w14:textId="77777777" w:rsidTr="00423A6B">
        <w:tc>
          <w:tcPr>
            <w:tcW w:w="675" w:type="dxa"/>
            <w:shd w:val="clear" w:color="auto" w:fill="auto"/>
          </w:tcPr>
          <w:p w14:paraId="47B3A2B4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13.</w:t>
            </w:r>
          </w:p>
        </w:tc>
        <w:tc>
          <w:tcPr>
            <w:tcW w:w="8898" w:type="dxa"/>
            <w:shd w:val="clear" w:color="auto" w:fill="auto"/>
          </w:tcPr>
          <w:p w14:paraId="5175B745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Психологические теории внимания.</w:t>
            </w:r>
          </w:p>
        </w:tc>
      </w:tr>
      <w:tr w:rsidR="005C4252" w:rsidRPr="005C4252" w14:paraId="3F2A3450" w14:textId="77777777" w:rsidTr="00423A6B">
        <w:tc>
          <w:tcPr>
            <w:tcW w:w="675" w:type="dxa"/>
            <w:shd w:val="clear" w:color="auto" w:fill="auto"/>
          </w:tcPr>
          <w:p w14:paraId="4AFE8C8C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14.</w:t>
            </w:r>
          </w:p>
        </w:tc>
        <w:tc>
          <w:tcPr>
            <w:tcW w:w="8898" w:type="dxa"/>
            <w:shd w:val="clear" w:color="auto" w:fill="auto"/>
          </w:tcPr>
          <w:p w14:paraId="2262B0ED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Ассоциативная теория памяти.</w:t>
            </w:r>
          </w:p>
        </w:tc>
      </w:tr>
      <w:tr w:rsidR="005C4252" w:rsidRPr="005C4252" w14:paraId="33C11BF1" w14:textId="77777777" w:rsidTr="00423A6B">
        <w:tc>
          <w:tcPr>
            <w:tcW w:w="675" w:type="dxa"/>
            <w:shd w:val="clear" w:color="auto" w:fill="auto"/>
          </w:tcPr>
          <w:p w14:paraId="5125AE17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15.</w:t>
            </w:r>
          </w:p>
        </w:tc>
        <w:tc>
          <w:tcPr>
            <w:tcW w:w="8898" w:type="dxa"/>
            <w:shd w:val="clear" w:color="auto" w:fill="auto"/>
          </w:tcPr>
          <w:p w14:paraId="2D9477B5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Психоаналитическая теория памяти.</w:t>
            </w:r>
          </w:p>
        </w:tc>
      </w:tr>
      <w:tr w:rsidR="005C4252" w:rsidRPr="005C4252" w14:paraId="063EEFDD" w14:textId="77777777" w:rsidTr="00423A6B">
        <w:tc>
          <w:tcPr>
            <w:tcW w:w="675" w:type="dxa"/>
            <w:shd w:val="clear" w:color="auto" w:fill="auto"/>
          </w:tcPr>
          <w:p w14:paraId="1259C771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16.</w:t>
            </w:r>
          </w:p>
        </w:tc>
        <w:tc>
          <w:tcPr>
            <w:tcW w:w="8898" w:type="dxa"/>
            <w:shd w:val="clear" w:color="auto" w:fill="auto"/>
          </w:tcPr>
          <w:p w14:paraId="1944FA31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Факторы, влияющие на развитие памяти.</w:t>
            </w:r>
          </w:p>
        </w:tc>
      </w:tr>
      <w:tr w:rsidR="005C4252" w:rsidRPr="005C4252" w14:paraId="79B9B845" w14:textId="77777777" w:rsidTr="00423A6B">
        <w:tc>
          <w:tcPr>
            <w:tcW w:w="675" w:type="dxa"/>
            <w:shd w:val="clear" w:color="auto" w:fill="auto"/>
          </w:tcPr>
          <w:p w14:paraId="37849E65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17.</w:t>
            </w:r>
          </w:p>
        </w:tc>
        <w:tc>
          <w:tcPr>
            <w:tcW w:w="8898" w:type="dxa"/>
            <w:shd w:val="clear" w:color="auto" w:fill="auto"/>
          </w:tcPr>
          <w:p w14:paraId="75BD4980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Практические выводы-рекомендации по улучшению памяти.</w:t>
            </w:r>
          </w:p>
        </w:tc>
      </w:tr>
      <w:tr w:rsidR="005C4252" w:rsidRPr="005C4252" w14:paraId="21C05A5B" w14:textId="77777777" w:rsidTr="00423A6B">
        <w:tc>
          <w:tcPr>
            <w:tcW w:w="675" w:type="dxa"/>
            <w:shd w:val="clear" w:color="auto" w:fill="auto"/>
          </w:tcPr>
          <w:p w14:paraId="64DF2A2C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18.</w:t>
            </w:r>
          </w:p>
        </w:tc>
        <w:tc>
          <w:tcPr>
            <w:tcW w:w="8898" w:type="dxa"/>
            <w:shd w:val="clear" w:color="auto" w:fill="auto"/>
          </w:tcPr>
          <w:p w14:paraId="6061C49B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Теории памяти в психологии.</w:t>
            </w:r>
          </w:p>
        </w:tc>
      </w:tr>
      <w:tr w:rsidR="005C4252" w:rsidRPr="005C4252" w14:paraId="180E759E" w14:textId="77777777" w:rsidTr="00423A6B">
        <w:tc>
          <w:tcPr>
            <w:tcW w:w="675" w:type="dxa"/>
            <w:shd w:val="clear" w:color="auto" w:fill="auto"/>
          </w:tcPr>
          <w:p w14:paraId="6B572C0C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19.</w:t>
            </w:r>
          </w:p>
        </w:tc>
        <w:tc>
          <w:tcPr>
            <w:tcW w:w="8898" w:type="dxa"/>
            <w:shd w:val="clear" w:color="auto" w:fill="auto"/>
          </w:tcPr>
          <w:p w14:paraId="0A41C425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Два типа творческого мышления: образное и понятийное, их связь с явлением функциональной асимметрии мозга.</w:t>
            </w:r>
          </w:p>
        </w:tc>
      </w:tr>
      <w:tr w:rsidR="005C4252" w:rsidRPr="005C4252" w14:paraId="4AA95990" w14:textId="77777777" w:rsidTr="00423A6B">
        <w:tc>
          <w:tcPr>
            <w:tcW w:w="675" w:type="dxa"/>
            <w:shd w:val="clear" w:color="auto" w:fill="auto"/>
          </w:tcPr>
          <w:p w14:paraId="7DC2EE62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20.</w:t>
            </w:r>
          </w:p>
        </w:tc>
        <w:tc>
          <w:tcPr>
            <w:tcW w:w="8898" w:type="dxa"/>
            <w:shd w:val="clear" w:color="auto" w:fill="auto"/>
          </w:tcPr>
          <w:p w14:paraId="3A402A73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Воображение и творчество.</w:t>
            </w:r>
          </w:p>
        </w:tc>
      </w:tr>
      <w:tr w:rsidR="005C4252" w:rsidRPr="005C4252" w14:paraId="0CE986F6" w14:textId="77777777" w:rsidTr="00423A6B">
        <w:tc>
          <w:tcPr>
            <w:tcW w:w="675" w:type="dxa"/>
            <w:shd w:val="clear" w:color="auto" w:fill="auto"/>
          </w:tcPr>
          <w:p w14:paraId="5DDDD6B5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21.</w:t>
            </w:r>
          </w:p>
        </w:tc>
        <w:tc>
          <w:tcPr>
            <w:tcW w:w="8898" w:type="dxa"/>
            <w:shd w:val="clear" w:color="auto" w:fill="auto"/>
          </w:tcPr>
          <w:p w14:paraId="2282BF16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Сновидения, галлюцинации и грезы.</w:t>
            </w:r>
          </w:p>
        </w:tc>
      </w:tr>
      <w:tr w:rsidR="005C4252" w:rsidRPr="005C4252" w14:paraId="7ABE7AB0" w14:textId="77777777" w:rsidTr="00423A6B">
        <w:tc>
          <w:tcPr>
            <w:tcW w:w="675" w:type="dxa"/>
            <w:shd w:val="clear" w:color="auto" w:fill="auto"/>
          </w:tcPr>
          <w:p w14:paraId="75EB4848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22.</w:t>
            </w:r>
          </w:p>
        </w:tc>
        <w:tc>
          <w:tcPr>
            <w:tcW w:w="8898" w:type="dxa"/>
            <w:shd w:val="clear" w:color="auto" w:fill="auto"/>
          </w:tcPr>
          <w:p w14:paraId="5E40E5D8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Развитие воображения.</w:t>
            </w:r>
          </w:p>
        </w:tc>
      </w:tr>
      <w:tr w:rsidR="005C4252" w:rsidRPr="005C4252" w14:paraId="7B7670FF" w14:textId="77777777" w:rsidTr="00423A6B">
        <w:tc>
          <w:tcPr>
            <w:tcW w:w="675" w:type="dxa"/>
            <w:shd w:val="clear" w:color="auto" w:fill="auto"/>
          </w:tcPr>
          <w:p w14:paraId="7875AF5D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23.</w:t>
            </w:r>
          </w:p>
        </w:tc>
        <w:tc>
          <w:tcPr>
            <w:tcW w:w="8898" w:type="dxa"/>
            <w:shd w:val="clear" w:color="auto" w:fill="auto"/>
          </w:tcPr>
          <w:p w14:paraId="55D585AF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Тесты интеллекта и коэффициент интеллекта.</w:t>
            </w:r>
          </w:p>
        </w:tc>
      </w:tr>
      <w:tr w:rsidR="005C4252" w:rsidRPr="005C4252" w14:paraId="2368637B" w14:textId="77777777" w:rsidTr="00423A6B">
        <w:tc>
          <w:tcPr>
            <w:tcW w:w="675" w:type="dxa"/>
            <w:shd w:val="clear" w:color="auto" w:fill="auto"/>
          </w:tcPr>
          <w:p w14:paraId="09D9F275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24.</w:t>
            </w:r>
          </w:p>
        </w:tc>
        <w:tc>
          <w:tcPr>
            <w:tcW w:w="8898" w:type="dxa"/>
            <w:shd w:val="clear" w:color="auto" w:fill="auto"/>
          </w:tcPr>
          <w:p w14:paraId="093723E3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Концепция развития детского интеллекта по Ж. Пиаже.</w:t>
            </w:r>
          </w:p>
        </w:tc>
      </w:tr>
      <w:tr w:rsidR="005C4252" w:rsidRPr="005C4252" w14:paraId="61EABF48" w14:textId="77777777" w:rsidTr="00423A6B">
        <w:tc>
          <w:tcPr>
            <w:tcW w:w="675" w:type="dxa"/>
            <w:shd w:val="clear" w:color="auto" w:fill="auto"/>
          </w:tcPr>
          <w:p w14:paraId="76BD1902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25.</w:t>
            </w:r>
          </w:p>
        </w:tc>
        <w:tc>
          <w:tcPr>
            <w:tcW w:w="8898" w:type="dxa"/>
            <w:shd w:val="clear" w:color="auto" w:fill="auto"/>
          </w:tcPr>
          <w:p w14:paraId="4F754BD3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Теория планомерного формирования умственных действий П.Я. Гальперина.</w:t>
            </w:r>
          </w:p>
        </w:tc>
      </w:tr>
      <w:tr w:rsidR="005C4252" w:rsidRPr="005C4252" w14:paraId="1AF7D627" w14:textId="77777777" w:rsidTr="00423A6B">
        <w:tc>
          <w:tcPr>
            <w:tcW w:w="675" w:type="dxa"/>
            <w:shd w:val="clear" w:color="auto" w:fill="auto"/>
          </w:tcPr>
          <w:p w14:paraId="05B92100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26.</w:t>
            </w:r>
          </w:p>
        </w:tc>
        <w:tc>
          <w:tcPr>
            <w:tcW w:w="8898" w:type="dxa"/>
            <w:shd w:val="clear" w:color="auto" w:fill="auto"/>
          </w:tcPr>
          <w:p w14:paraId="2A33A96F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Классификация и содержание новейших теорий личности.</w:t>
            </w:r>
          </w:p>
        </w:tc>
      </w:tr>
      <w:tr w:rsidR="005C4252" w:rsidRPr="005C4252" w14:paraId="2DB9639D" w14:textId="77777777" w:rsidTr="00423A6B">
        <w:tc>
          <w:tcPr>
            <w:tcW w:w="675" w:type="dxa"/>
            <w:shd w:val="clear" w:color="auto" w:fill="auto"/>
          </w:tcPr>
          <w:p w14:paraId="30DF4CF1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27.</w:t>
            </w:r>
          </w:p>
        </w:tc>
        <w:tc>
          <w:tcPr>
            <w:tcW w:w="8898" w:type="dxa"/>
            <w:shd w:val="clear" w:color="auto" w:fill="auto"/>
          </w:tcPr>
          <w:p w14:paraId="01978AED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Определения личности в различных науках: сопоставительный анализ.</w:t>
            </w:r>
          </w:p>
        </w:tc>
      </w:tr>
      <w:tr w:rsidR="005C4252" w:rsidRPr="005C4252" w14:paraId="7C9B0AD3" w14:textId="77777777" w:rsidTr="00423A6B">
        <w:tc>
          <w:tcPr>
            <w:tcW w:w="675" w:type="dxa"/>
            <w:shd w:val="clear" w:color="auto" w:fill="auto"/>
          </w:tcPr>
          <w:p w14:paraId="3C2F5CBF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28.</w:t>
            </w:r>
          </w:p>
        </w:tc>
        <w:tc>
          <w:tcPr>
            <w:tcW w:w="8898" w:type="dxa"/>
            <w:shd w:val="clear" w:color="auto" w:fill="auto"/>
          </w:tcPr>
          <w:p w14:paraId="0005E125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Способности, одаренность и талант: взаимосвязь и различия этих явлений.</w:t>
            </w:r>
          </w:p>
        </w:tc>
      </w:tr>
      <w:tr w:rsidR="005C4252" w:rsidRPr="005C4252" w14:paraId="131ADF9E" w14:textId="77777777" w:rsidTr="00423A6B">
        <w:tc>
          <w:tcPr>
            <w:tcW w:w="675" w:type="dxa"/>
            <w:shd w:val="clear" w:color="auto" w:fill="auto"/>
          </w:tcPr>
          <w:p w14:paraId="62FB3E4F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29.</w:t>
            </w:r>
          </w:p>
        </w:tc>
        <w:tc>
          <w:tcPr>
            <w:tcW w:w="8898" w:type="dxa"/>
            <w:shd w:val="clear" w:color="auto" w:fill="auto"/>
          </w:tcPr>
          <w:p w14:paraId="5B92357D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Генотип, свойства нервной системы и способности человека.</w:t>
            </w:r>
          </w:p>
        </w:tc>
      </w:tr>
      <w:tr w:rsidR="005C4252" w:rsidRPr="005C4252" w14:paraId="60189432" w14:textId="77777777" w:rsidTr="00423A6B">
        <w:tc>
          <w:tcPr>
            <w:tcW w:w="675" w:type="dxa"/>
            <w:shd w:val="clear" w:color="auto" w:fill="auto"/>
          </w:tcPr>
          <w:p w14:paraId="090176C3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30.</w:t>
            </w:r>
          </w:p>
        </w:tc>
        <w:tc>
          <w:tcPr>
            <w:tcW w:w="8898" w:type="dxa"/>
            <w:shd w:val="clear" w:color="auto" w:fill="auto"/>
          </w:tcPr>
          <w:p w14:paraId="1835B976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Исследование типов темпераментов и их психологическая характеристика.</w:t>
            </w:r>
          </w:p>
        </w:tc>
      </w:tr>
      <w:tr w:rsidR="005C4252" w:rsidRPr="005C4252" w14:paraId="3FE7C7CE" w14:textId="77777777" w:rsidTr="00423A6B">
        <w:tc>
          <w:tcPr>
            <w:tcW w:w="675" w:type="dxa"/>
            <w:shd w:val="clear" w:color="auto" w:fill="auto"/>
          </w:tcPr>
          <w:p w14:paraId="29FA2213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31.</w:t>
            </w:r>
          </w:p>
        </w:tc>
        <w:tc>
          <w:tcPr>
            <w:tcW w:w="8898" w:type="dxa"/>
            <w:shd w:val="clear" w:color="auto" w:fill="auto"/>
          </w:tcPr>
          <w:p w14:paraId="7BF9F98E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Характер и темперамент.</w:t>
            </w:r>
          </w:p>
        </w:tc>
      </w:tr>
      <w:tr w:rsidR="005C4252" w:rsidRPr="005C4252" w14:paraId="750E9D21" w14:textId="77777777" w:rsidTr="00423A6B">
        <w:tc>
          <w:tcPr>
            <w:tcW w:w="675" w:type="dxa"/>
            <w:shd w:val="clear" w:color="auto" w:fill="auto"/>
          </w:tcPr>
          <w:p w14:paraId="39E8F032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32.</w:t>
            </w:r>
          </w:p>
        </w:tc>
        <w:tc>
          <w:tcPr>
            <w:tcW w:w="8898" w:type="dxa"/>
            <w:shd w:val="clear" w:color="auto" w:fill="auto"/>
          </w:tcPr>
          <w:p w14:paraId="38537725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Акцентуированные характеры подростков по А.Е. </w:t>
            </w:r>
            <w:proofErr w:type="spellStart"/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Личко</w:t>
            </w:r>
            <w:proofErr w:type="spellEnd"/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</w:tc>
      </w:tr>
      <w:tr w:rsidR="005C4252" w:rsidRPr="005C4252" w14:paraId="7D81747D" w14:textId="77777777" w:rsidTr="00423A6B">
        <w:tc>
          <w:tcPr>
            <w:tcW w:w="675" w:type="dxa"/>
            <w:shd w:val="clear" w:color="auto" w:fill="auto"/>
          </w:tcPr>
          <w:p w14:paraId="4CAF0142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33.</w:t>
            </w:r>
          </w:p>
        </w:tc>
        <w:tc>
          <w:tcPr>
            <w:tcW w:w="8898" w:type="dxa"/>
            <w:shd w:val="clear" w:color="auto" w:fill="auto"/>
          </w:tcPr>
          <w:p w14:paraId="70D02DFF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Типология социальных характеров по Э. </w:t>
            </w:r>
            <w:proofErr w:type="spellStart"/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Фромму</w:t>
            </w:r>
            <w:proofErr w:type="spellEnd"/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</w:p>
        </w:tc>
      </w:tr>
      <w:tr w:rsidR="005C4252" w:rsidRPr="005C4252" w14:paraId="4D0B5C71" w14:textId="77777777" w:rsidTr="00423A6B">
        <w:tc>
          <w:tcPr>
            <w:tcW w:w="675" w:type="dxa"/>
            <w:shd w:val="clear" w:color="auto" w:fill="auto"/>
          </w:tcPr>
          <w:p w14:paraId="6A5ECC21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34.</w:t>
            </w:r>
          </w:p>
        </w:tc>
        <w:tc>
          <w:tcPr>
            <w:tcW w:w="8898" w:type="dxa"/>
            <w:shd w:val="clear" w:color="auto" w:fill="auto"/>
          </w:tcPr>
          <w:p w14:paraId="51C9FD68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Характер и личность: общее и различное в этих понятиях.</w:t>
            </w:r>
          </w:p>
        </w:tc>
      </w:tr>
      <w:tr w:rsidR="005C4252" w:rsidRPr="005C4252" w14:paraId="5BE3290C" w14:textId="77777777" w:rsidTr="00423A6B">
        <w:tc>
          <w:tcPr>
            <w:tcW w:w="675" w:type="dxa"/>
            <w:shd w:val="clear" w:color="auto" w:fill="auto"/>
          </w:tcPr>
          <w:p w14:paraId="47E636D6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35.</w:t>
            </w:r>
          </w:p>
        </w:tc>
        <w:tc>
          <w:tcPr>
            <w:tcW w:w="8898" w:type="dxa"/>
            <w:shd w:val="clear" w:color="auto" w:fill="auto"/>
          </w:tcPr>
          <w:p w14:paraId="65D29D23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Основные направления развития воли.</w:t>
            </w:r>
          </w:p>
        </w:tc>
      </w:tr>
      <w:tr w:rsidR="005C4252" w:rsidRPr="005C4252" w14:paraId="2DAD27A7" w14:textId="77777777" w:rsidTr="00423A6B">
        <w:tc>
          <w:tcPr>
            <w:tcW w:w="675" w:type="dxa"/>
            <w:shd w:val="clear" w:color="auto" w:fill="auto"/>
          </w:tcPr>
          <w:p w14:paraId="34AA8954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36.</w:t>
            </w:r>
          </w:p>
        </w:tc>
        <w:tc>
          <w:tcPr>
            <w:tcW w:w="8898" w:type="dxa"/>
            <w:shd w:val="clear" w:color="auto" w:fill="auto"/>
          </w:tcPr>
          <w:p w14:paraId="0D631870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Становление волевых качеств личности.</w:t>
            </w:r>
          </w:p>
        </w:tc>
      </w:tr>
      <w:tr w:rsidR="005C4252" w:rsidRPr="005C4252" w14:paraId="5B25BE8F" w14:textId="77777777" w:rsidTr="00423A6B">
        <w:tc>
          <w:tcPr>
            <w:tcW w:w="675" w:type="dxa"/>
            <w:shd w:val="clear" w:color="auto" w:fill="auto"/>
          </w:tcPr>
          <w:p w14:paraId="66D6F686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37.</w:t>
            </w:r>
          </w:p>
        </w:tc>
        <w:tc>
          <w:tcPr>
            <w:tcW w:w="8898" w:type="dxa"/>
            <w:shd w:val="clear" w:color="auto" w:fill="auto"/>
          </w:tcPr>
          <w:p w14:paraId="5FBC701C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Психологические теории эмоций. Сравнительный анализ их.</w:t>
            </w:r>
          </w:p>
        </w:tc>
      </w:tr>
      <w:tr w:rsidR="005C4252" w:rsidRPr="005C4252" w14:paraId="2367E68E" w14:textId="77777777" w:rsidTr="00423A6B">
        <w:tc>
          <w:tcPr>
            <w:tcW w:w="675" w:type="dxa"/>
            <w:shd w:val="clear" w:color="auto" w:fill="auto"/>
          </w:tcPr>
          <w:p w14:paraId="520C4C5D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38.</w:t>
            </w:r>
          </w:p>
        </w:tc>
        <w:tc>
          <w:tcPr>
            <w:tcW w:w="8898" w:type="dxa"/>
            <w:shd w:val="clear" w:color="auto" w:fill="auto"/>
          </w:tcPr>
          <w:p w14:paraId="3CDA7283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Проявление эмоций в творчестве.</w:t>
            </w:r>
          </w:p>
        </w:tc>
      </w:tr>
      <w:tr w:rsidR="005C4252" w:rsidRPr="005C4252" w14:paraId="259559CB" w14:textId="77777777" w:rsidTr="00423A6B">
        <w:tc>
          <w:tcPr>
            <w:tcW w:w="675" w:type="dxa"/>
            <w:shd w:val="clear" w:color="auto" w:fill="auto"/>
          </w:tcPr>
          <w:p w14:paraId="64049CB1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39.</w:t>
            </w:r>
          </w:p>
        </w:tc>
        <w:tc>
          <w:tcPr>
            <w:tcW w:w="8898" w:type="dxa"/>
            <w:shd w:val="clear" w:color="auto" w:fill="auto"/>
          </w:tcPr>
          <w:p w14:paraId="1FFC1A9A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Любовь как нравственное чувство.</w:t>
            </w:r>
          </w:p>
        </w:tc>
      </w:tr>
      <w:tr w:rsidR="005C4252" w:rsidRPr="005C4252" w14:paraId="1BBF1262" w14:textId="77777777" w:rsidTr="00423A6B">
        <w:tc>
          <w:tcPr>
            <w:tcW w:w="675" w:type="dxa"/>
            <w:shd w:val="clear" w:color="auto" w:fill="auto"/>
          </w:tcPr>
          <w:p w14:paraId="6DA27E09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40.</w:t>
            </w:r>
          </w:p>
        </w:tc>
        <w:tc>
          <w:tcPr>
            <w:tcW w:w="8898" w:type="dxa"/>
            <w:shd w:val="clear" w:color="auto" w:fill="auto"/>
          </w:tcPr>
          <w:p w14:paraId="0DCA0F71" w14:textId="77777777" w:rsidR="005C4252" w:rsidRPr="005C4252" w:rsidRDefault="005C4252" w:rsidP="005C4252">
            <w:pPr>
              <w:widowControl w:val="0"/>
              <w:tabs>
                <w:tab w:val="left" w:leader="dot" w:pos="6202"/>
              </w:tabs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</w:pPr>
            <w:r w:rsidRPr="005C4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Функции и виды эмоций у человека.</w:t>
            </w:r>
          </w:p>
        </w:tc>
      </w:tr>
    </w:tbl>
    <w:p w14:paraId="69DA0C30" w14:textId="77777777" w:rsidR="005C4252" w:rsidRDefault="005C4252" w:rsidP="005C4252">
      <w:pPr>
        <w:pStyle w:val="a3"/>
        <w:spacing w:after="12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271E7B0" w14:textId="685C075F" w:rsidR="0011546B" w:rsidRPr="002F770A" w:rsidRDefault="005C4252" w:rsidP="002F770A">
      <w:pPr>
        <w:pStyle w:val="a3"/>
        <w:spacing w:after="120" w:line="24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Примерные</w:t>
      </w:r>
      <w:r w:rsidR="00F0490B">
        <w:rPr>
          <w:rFonts w:ascii="Times New Roman" w:eastAsia="Calibri" w:hAnsi="Times New Roman" w:cs="Times New Roman"/>
          <w:b/>
          <w:sz w:val="28"/>
          <w:szCs w:val="28"/>
        </w:rPr>
        <w:t xml:space="preserve"> вопрос</w:t>
      </w:r>
      <w:r>
        <w:rPr>
          <w:rFonts w:ascii="Times New Roman" w:eastAsia="Calibri" w:hAnsi="Times New Roman" w:cs="Times New Roman"/>
          <w:b/>
          <w:sz w:val="28"/>
          <w:szCs w:val="28"/>
        </w:rPr>
        <w:t>ы</w:t>
      </w:r>
      <w:r w:rsidR="00F0490B">
        <w:rPr>
          <w:rFonts w:ascii="Times New Roman" w:eastAsia="Calibri" w:hAnsi="Times New Roman" w:cs="Times New Roman"/>
          <w:b/>
          <w:sz w:val="28"/>
          <w:szCs w:val="28"/>
        </w:rPr>
        <w:t xml:space="preserve"> к </w:t>
      </w:r>
      <w:r w:rsidR="0002277F">
        <w:rPr>
          <w:rFonts w:ascii="Times New Roman" w:eastAsia="Calibri" w:hAnsi="Times New Roman" w:cs="Times New Roman"/>
          <w:b/>
          <w:sz w:val="28"/>
          <w:szCs w:val="28"/>
        </w:rPr>
        <w:t>экзамену</w:t>
      </w:r>
      <w:r w:rsidR="002F770A">
        <w:rPr>
          <w:rFonts w:ascii="Times New Roman" w:eastAsia="Calibri" w:hAnsi="Times New Roman" w:cs="Times New Roman"/>
          <w:b/>
          <w:sz w:val="28"/>
          <w:szCs w:val="28"/>
        </w:rPr>
        <w:t xml:space="preserve"> (</w:t>
      </w:r>
      <w:r w:rsidR="0011546B" w:rsidRPr="002F770A">
        <w:rPr>
          <w:rFonts w:ascii="Times New Roman" w:eastAsia="Calibri" w:hAnsi="Times New Roman" w:cs="Times New Roman"/>
          <w:b/>
          <w:sz w:val="28"/>
          <w:szCs w:val="28"/>
        </w:rPr>
        <w:t>2 семестр</w:t>
      </w:r>
      <w:r w:rsidR="002F770A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14:paraId="5CEA637C" w14:textId="2C9E49EA" w:rsidR="006050D2" w:rsidRPr="00583097" w:rsidRDefault="0011546B" w:rsidP="00B066F8">
      <w:pPr>
        <w:widowControl w:val="0"/>
        <w:numPr>
          <w:ilvl w:val="0"/>
          <w:numId w:val="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Психология как наука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3BA92BC5" w14:textId="2929AD9A" w:rsidR="0011546B" w:rsidRPr="00583097" w:rsidRDefault="0011546B" w:rsidP="00B066F8">
      <w:pPr>
        <w:widowControl w:val="0"/>
        <w:numPr>
          <w:ilvl w:val="0"/>
          <w:numId w:val="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Психология в системе научных знаний. отрасли психологического знания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26F7819C" w14:textId="17B51838" w:rsidR="006050D2" w:rsidRPr="00583097" w:rsidRDefault="0011546B" w:rsidP="00B066F8">
      <w:pPr>
        <w:widowControl w:val="0"/>
        <w:numPr>
          <w:ilvl w:val="0"/>
          <w:numId w:val="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Представление</w:t>
      </w:r>
      <w:r w:rsidR="006050D2"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о предмете </w:t>
      </w: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психологии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0034174A" w14:textId="5A1122C9" w:rsidR="006050D2" w:rsidRPr="00583097" w:rsidRDefault="0011546B" w:rsidP="00B066F8">
      <w:pPr>
        <w:widowControl w:val="0"/>
        <w:numPr>
          <w:ilvl w:val="0"/>
          <w:numId w:val="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Психика человека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675742BE" w14:textId="66FD1195" w:rsidR="0011546B" w:rsidRPr="00583097" w:rsidRDefault="0011546B" w:rsidP="00B066F8">
      <w:pPr>
        <w:widowControl w:val="0"/>
        <w:numPr>
          <w:ilvl w:val="0"/>
          <w:numId w:val="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</w:t>
      </w:r>
      <w:r w:rsidR="006050D2"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сихически</w:t>
      </w: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е</w:t>
      </w:r>
      <w:r w:rsidR="006050D2"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процесс</w:t>
      </w: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ы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06F3FAC2" w14:textId="01C8D65A" w:rsidR="0011546B" w:rsidRPr="00583097" w:rsidRDefault="0011546B" w:rsidP="00B066F8">
      <w:pPr>
        <w:widowControl w:val="0"/>
        <w:numPr>
          <w:ilvl w:val="0"/>
          <w:numId w:val="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Психические</w:t>
      </w:r>
      <w:r w:rsidR="006050D2"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свойств</w:t>
      </w: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а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3C412030" w14:textId="552808BA" w:rsidR="0011546B" w:rsidRPr="00583097" w:rsidRDefault="0011546B" w:rsidP="00B066F8">
      <w:pPr>
        <w:widowControl w:val="0"/>
        <w:numPr>
          <w:ilvl w:val="0"/>
          <w:numId w:val="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Психические состояния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1A7E1006" w14:textId="68334419" w:rsidR="0011546B" w:rsidRPr="00583097" w:rsidRDefault="0011546B" w:rsidP="00B066F8">
      <w:pPr>
        <w:widowControl w:val="0"/>
        <w:numPr>
          <w:ilvl w:val="0"/>
          <w:numId w:val="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Эволюция (филогенетическое развитие) психики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1BCA5D14" w14:textId="58A9A526" w:rsidR="0011546B" w:rsidRPr="00583097" w:rsidRDefault="0011546B" w:rsidP="00B066F8">
      <w:pPr>
        <w:widowControl w:val="0"/>
        <w:numPr>
          <w:ilvl w:val="0"/>
          <w:numId w:val="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Онтогенетическое развитие психики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7EA39A08" w14:textId="22E7F3F3" w:rsidR="0011546B" w:rsidRPr="00583097" w:rsidRDefault="0011546B" w:rsidP="00B066F8">
      <w:pPr>
        <w:widowControl w:val="0"/>
        <w:numPr>
          <w:ilvl w:val="0"/>
          <w:numId w:val="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Теория развития психики А.Н. Леонтьева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76C0727B" w14:textId="241779C8" w:rsidR="008033F3" w:rsidRPr="00583097" w:rsidRDefault="008033F3" w:rsidP="00B066F8">
      <w:pPr>
        <w:widowControl w:val="0"/>
        <w:numPr>
          <w:ilvl w:val="0"/>
          <w:numId w:val="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Филогенез психики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73272F91" w14:textId="3638CB7D" w:rsidR="008033F3" w:rsidRPr="00583097" w:rsidRDefault="008033F3" w:rsidP="00B066F8">
      <w:pPr>
        <w:widowControl w:val="0"/>
        <w:numPr>
          <w:ilvl w:val="0"/>
          <w:numId w:val="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Онтогенез психики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119BB194" w14:textId="7C762D7D" w:rsidR="006050D2" w:rsidRPr="00583097" w:rsidRDefault="006050D2" w:rsidP="00B066F8">
      <w:pPr>
        <w:widowControl w:val="0"/>
        <w:numPr>
          <w:ilvl w:val="0"/>
          <w:numId w:val="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Понятие метод</w:t>
      </w:r>
      <w:r w:rsidR="0011546B"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а в психологии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79467B5B" w14:textId="628A3A8B" w:rsidR="006050D2" w:rsidRPr="00583097" w:rsidRDefault="006050D2" w:rsidP="00B066F8">
      <w:pPr>
        <w:widowControl w:val="0"/>
        <w:numPr>
          <w:ilvl w:val="0"/>
          <w:numId w:val="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Характеристика методо</w:t>
      </w:r>
      <w:r w:rsidR="0011546B"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в психологического исследования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1FF75C27" w14:textId="62D7EE6C" w:rsidR="006050D2" w:rsidRPr="00583097" w:rsidRDefault="006050D2" w:rsidP="00B066F8">
      <w:pPr>
        <w:widowControl w:val="0"/>
        <w:numPr>
          <w:ilvl w:val="0"/>
          <w:numId w:val="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Классификация методов </w:t>
      </w:r>
      <w:r w:rsidR="0011546B"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в психологии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6F971503" w14:textId="4DE0D629" w:rsidR="006050D2" w:rsidRPr="00583097" w:rsidRDefault="006050D2" w:rsidP="00B066F8">
      <w:pPr>
        <w:widowControl w:val="0"/>
        <w:numPr>
          <w:ilvl w:val="0"/>
          <w:numId w:val="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Интроспекция</w:t>
      </w:r>
      <w:r w:rsidR="0011546B"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как метод исследования психики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120E13EC" w14:textId="667F813E" w:rsidR="006050D2" w:rsidRPr="00583097" w:rsidRDefault="0011546B" w:rsidP="00B066F8">
      <w:pPr>
        <w:widowControl w:val="0"/>
        <w:numPr>
          <w:ilvl w:val="0"/>
          <w:numId w:val="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Психология ощущения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21115A21" w14:textId="0CDA7DFB" w:rsidR="0011546B" w:rsidRPr="00583097" w:rsidRDefault="0011546B" w:rsidP="00B066F8">
      <w:pPr>
        <w:widowControl w:val="0"/>
        <w:numPr>
          <w:ilvl w:val="0"/>
          <w:numId w:val="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Свойства ощущени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й.</w:t>
      </w:r>
    </w:p>
    <w:p w14:paraId="4FEE6A19" w14:textId="3F3DEABA" w:rsidR="0011546B" w:rsidRPr="00583097" w:rsidRDefault="0011546B" w:rsidP="00B066F8">
      <w:pPr>
        <w:widowControl w:val="0"/>
        <w:numPr>
          <w:ilvl w:val="0"/>
          <w:numId w:val="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Понимание о пороге ощущений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551CFD7C" w14:textId="4AEE4005" w:rsidR="0011546B" w:rsidRPr="00583097" w:rsidRDefault="0011546B" w:rsidP="00B066F8">
      <w:pPr>
        <w:widowControl w:val="0"/>
        <w:numPr>
          <w:ilvl w:val="0"/>
          <w:numId w:val="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Психология восприятия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411EF3B7" w14:textId="4A7104F4" w:rsidR="006050D2" w:rsidRPr="00583097" w:rsidRDefault="0011546B" w:rsidP="00B066F8">
      <w:pPr>
        <w:widowControl w:val="0"/>
        <w:numPr>
          <w:ilvl w:val="0"/>
          <w:numId w:val="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Взаимосвязь ощущения и восприятия у человека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38A419AB" w14:textId="44006733" w:rsidR="006050D2" w:rsidRPr="00583097" w:rsidRDefault="006050D2" w:rsidP="00B066F8">
      <w:pPr>
        <w:widowControl w:val="0"/>
        <w:numPr>
          <w:ilvl w:val="0"/>
          <w:numId w:val="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Понятие деятельности.</w:t>
      </w:r>
    </w:p>
    <w:p w14:paraId="0A798B98" w14:textId="70B1AE0E" w:rsidR="006050D2" w:rsidRPr="00583097" w:rsidRDefault="0011546B" w:rsidP="00B066F8">
      <w:pPr>
        <w:widowControl w:val="0"/>
        <w:numPr>
          <w:ilvl w:val="0"/>
          <w:numId w:val="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Основные виды деятельности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4A951D48" w14:textId="70A7A7F4" w:rsidR="006050D2" w:rsidRPr="00583097" w:rsidRDefault="0011546B" w:rsidP="00B066F8">
      <w:pPr>
        <w:widowControl w:val="0"/>
        <w:numPr>
          <w:ilvl w:val="0"/>
          <w:numId w:val="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Психологическая теория деятельности А.Н. Леонтьева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50987497" w14:textId="1A233514" w:rsidR="008033F3" w:rsidRPr="00583097" w:rsidRDefault="008033F3" w:rsidP="00B066F8">
      <w:pPr>
        <w:widowControl w:val="0"/>
        <w:numPr>
          <w:ilvl w:val="0"/>
          <w:numId w:val="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Сознание в психологии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03BDA631" w14:textId="08E153F5" w:rsidR="008033F3" w:rsidRPr="00583097" w:rsidRDefault="008033F3" w:rsidP="00B066F8">
      <w:pPr>
        <w:widowControl w:val="0"/>
        <w:numPr>
          <w:ilvl w:val="0"/>
          <w:numId w:val="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Сознание и бессознательное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1D9D5768" w14:textId="6418BC4D" w:rsidR="008033F3" w:rsidRPr="00583097" w:rsidRDefault="008033F3" w:rsidP="00B066F8">
      <w:pPr>
        <w:widowControl w:val="0"/>
        <w:numPr>
          <w:ilvl w:val="0"/>
          <w:numId w:val="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Сознание как форма развития психики человека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382EEDB3" w14:textId="2582B2E4" w:rsidR="008033F3" w:rsidRPr="00583097" w:rsidRDefault="008033F3" w:rsidP="00B066F8">
      <w:pPr>
        <w:widowControl w:val="0"/>
        <w:numPr>
          <w:ilvl w:val="0"/>
          <w:numId w:val="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Самосознание личности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7B61B95A" w14:textId="5BDC46D0" w:rsidR="008033F3" w:rsidRPr="00583097" w:rsidRDefault="008033F3" w:rsidP="00B066F8">
      <w:pPr>
        <w:widowControl w:val="0"/>
        <w:numPr>
          <w:ilvl w:val="0"/>
          <w:numId w:val="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Структура самосознания личности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6F109CEA" w14:textId="43278627" w:rsidR="008033F3" w:rsidRPr="00583097" w:rsidRDefault="008033F3" w:rsidP="00B066F8">
      <w:pPr>
        <w:widowControl w:val="0"/>
        <w:numPr>
          <w:ilvl w:val="0"/>
          <w:numId w:val="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Развитие самосознания личности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1AD51D45" w14:textId="77777777" w:rsidR="0011546B" w:rsidRPr="00583097" w:rsidRDefault="0011546B" w:rsidP="002F770A">
      <w:pPr>
        <w:widowControl w:val="0"/>
        <w:suppressAutoHyphens/>
        <w:autoSpaceDE w:val="0"/>
        <w:autoSpaceDN w:val="0"/>
        <w:adjustRightInd w:val="0"/>
        <w:spacing w:after="0" w:line="120" w:lineRule="auto"/>
        <w:ind w:left="284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14:paraId="559123EE" w14:textId="2E598548" w:rsidR="006050D2" w:rsidRPr="002F770A" w:rsidRDefault="006050D2" w:rsidP="006050D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  <w:r w:rsidRPr="002F770A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>П</w:t>
      </w:r>
      <w:r w:rsidR="005C4252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>римерные</w:t>
      </w:r>
      <w:r w:rsidR="002F770A" w:rsidRPr="002F770A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 xml:space="preserve"> вопрос</w:t>
      </w:r>
      <w:r w:rsidR="005C4252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>ы</w:t>
      </w:r>
      <w:r w:rsidRPr="002F770A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 xml:space="preserve"> к экзамену (3 семестр)</w:t>
      </w:r>
    </w:p>
    <w:p w14:paraId="3C1C33F5" w14:textId="77777777" w:rsidR="006050D2" w:rsidRPr="00583097" w:rsidRDefault="006050D2" w:rsidP="002F770A">
      <w:pPr>
        <w:widowControl w:val="0"/>
        <w:suppressAutoHyphens/>
        <w:autoSpaceDE w:val="0"/>
        <w:autoSpaceDN w:val="0"/>
        <w:adjustRightInd w:val="0"/>
        <w:spacing w:after="0" w:line="120" w:lineRule="auto"/>
        <w:ind w:left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14:paraId="21021752" w14:textId="2E1513F6" w:rsidR="006050D2" w:rsidRPr="00583097" w:rsidRDefault="000D00B9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Внимание как познавательный процесс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68456C0B" w14:textId="1B00597F" w:rsidR="006050D2" w:rsidRPr="00583097" w:rsidRDefault="006050D2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Непроизвольное </w:t>
      </w:r>
      <w:r w:rsidR="000D00B9"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внимание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5400B18D" w14:textId="755DE13E" w:rsidR="000D00B9" w:rsidRPr="00583097" w:rsidRDefault="000D00B9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Произвольное внимание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632605BA" w14:textId="05A2771D" w:rsidR="000D00B9" w:rsidRPr="00583097" w:rsidRDefault="000D00B9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Объем внимания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</w:t>
      </w:r>
    </w:p>
    <w:p w14:paraId="71285FDA" w14:textId="7F47A3E6" w:rsidR="000D00B9" w:rsidRPr="00583097" w:rsidRDefault="000D00B9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lastRenderedPageBreak/>
        <w:t>Переключение внимание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5330B418" w14:textId="6A11D572" w:rsidR="000D00B9" w:rsidRPr="00583097" w:rsidRDefault="000D00B9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Психология памяти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7CEF3ABE" w14:textId="2287F1A4" w:rsidR="00FD2C52" w:rsidRPr="00583097" w:rsidRDefault="00FD2C52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Виды памяти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72799EF5" w14:textId="21DF6985" w:rsidR="00FD2C52" w:rsidRPr="00583097" w:rsidRDefault="00FD2C52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Объем памяти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7EF00206" w14:textId="46331645" w:rsidR="00FD2C52" w:rsidRPr="00583097" w:rsidRDefault="00FD2C52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Процессы памяти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26AED5F6" w14:textId="7BAB3CC8" w:rsidR="00FD2C52" w:rsidRPr="00583097" w:rsidRDefault="00FD2C52" w:rsidP="00B066F8">
      <w:pPr>
        <w:pStyle w:val="a3"/>
        <w:numPr>
          <w:ilvl w:val="0"/>
          <w:numId w:val="12"/>
        </w:numPr>
        <w:spacing w:after="0"/>
        <w:ind w:hanging="720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Кривая забывания </w:t>
      </w:r>
      <w:proofErr w:type="spellStart"/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Эббингауза</w:t>
      </w:r>
      <w:proofErr w:type="spellEnd"/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60EF48DB" w14:textId="221F7C71" w:rsidR="00FD2C52" w:rsidRPr="00583097" w:rsidRDefault="00FD2C52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Мышление как познавательный процесс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02D7520E" w14:textId="714B020C" w:rsidR="00FD2C52" w:rsidRPr="00583097" w:rsidRDefault="00FD2C52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Виды мышления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00B51BDA" w14:textId="27B9BD12" w:rsidR="00FD2C52" w:rsidRPr="00583097" w:rsidRDefault="00FD2C52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Мышление и речь (язык)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493585E7" w14:textId="3DA1E04D" w:rsidR="00E441C4" w:rsidRPr="00583097" w:rsidRDefault="00E441C4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Формы мышления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370BDC0C" w14:textId="2C42FA90" w:rsidR="00FD2C52" w:rsidRPr="00583097" w:rsidRDefault="00E441C4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Психология</w:t>
      </w:r>
      <w:r w:rsidR="00FD2C52"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интеллект</w:t>
      </w: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а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493ACBE3" w14:textId="442D68BF" w:rsidR="00FD2C52" w:rsidRPr="00583097" w:rsidRDefault="00FD2C52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Специфика изучения речи в психологии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360B2AB5" w14:textId="07A4A5F3" w:rsidR="00FD2C52" w:rsidRPr="00583097" w:rsidRDefault="00FD2C52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Речь и язык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66794C78" w14:textId="70F1D5F9" w:rsidR="00FD2C52" w:rsidRPr="00583097" w:rsidRDefault="00FD2C52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Роль воображения в деятельности человека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72FE4540" w14:textId="2D2E9BCB" w:rsidR="00FD2C52" w:rsidRPr="00583097" w:rsidRDefault="00FD2C52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Формы воображения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1EA14056" w14:textId="3DDD8B42" w:rsidR="00FD2C52" w:rsidRPr="00583097" w:rsidRDefault="00E441C4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Приемы создания образов воображения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059C9429" w14:textId="161A3F75" w:rsidR="00E441C4" w:rsidRPr="00583097" w:rsidRDefault="00E441C4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Понятие об эмоциях в психологии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7F6D9748" w14:textId="5E5332F8" w:rsidR="00E441C4" w:rsidRPr="00583097" w:rsidRDefault="00E441C4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Эмоции и чувства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0CE4C1E9" w14:textId="47F9D1B2" w:rsidR="00E441C4" w:rsidRPr="00583097" w:rsidRDefault="00E441C4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Психология эмоциональных состояний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4AAD22BD" w14:textId="07B360D0" w:rsidR="00E441C4" w:rsidRPr="00583097" w:rsidRDefault="00E441C4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Понятие и волевой регуляции в психологии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4C0FA107" w14:textId="12EC2E9E" w:rsidR="00E441C4" w:rsidRPr="00583097" w:rsidRDefault="00E441C4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Волевые процессы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2D605E33" w14:textId="53C71871" w:rsidR="00E441C4" w:rsidRPr="00583097" w:rsidRDefault="00E441C4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Проблема мотивации в психологии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0E62140D" w14:textId="0B2EBE77" w:rsidR="00E441C4" w:rsidRPr="00583097" w:rsidRDefault="00E441C4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Мотив и потребность в психологии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2D76C450" w14:textId="28FF8377" w:rsidR="00E441C4" w:rsidRPr="00583097" w:rsidRDefault="00E441C4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Мотивация и деятельность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36C1DBDA" w14:textId="7A06CCAA" w:rsidR="00E441C4" w:rsidRPr="00583097" w:rsidRDefault="00E441C4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Понятие личность в психологии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2E842D5F" w14:textId="5F8030CE" w:rsidR="00E441C4" w:rsidRPr="00583097" w:rsidRDefault="00E441C4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Подходы к рассмотрению личности в психологии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587B6281" w14:textId="0AA13898" w:rsidR="00E441C4" w:rsidRPr="00583097" w:rsidRDefault="00E441C4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Индивид и личность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4894C8BF" w14:textId="216D9647" w:rsidR="00672E85" w:rsidRPr="00583097" w:rsidRDefault="00672E85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Направленность личности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4F4C17BA" w14:textId="07973067" w:rsidR="00672E85" w:rsidRPr="00583097" w:rsidRDefault="00672E85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Типология личности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44520754" w14:textId="7D994E25" w:rsidR="00672E85" w:rsidRPr="00583097" w:rsidRDefault="00672E85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Психология темперамента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70460C16" w14:textId="4794516E" w:rsidR="00672E85" w:rsidRPr="00583097" w:rsidRDefault="00672E85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Типы темперамента и их психологическая характеристика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73EE7ACC" w14:textId="7F18774E" w:rsidR="00672E85" w:rsidRPr="00583097" w:rsidRDefault="00672E85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Психология </w:t>
      </w:r>
      <w:r w:rsidR="00CF0A1B"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характера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560C8D45" w14:textId="55E081D4" w:rsidR="00672E85" w:rsidRPr="00583097" w:rsidRDefault="00672E85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Акцентуации характера в зарубежной психологии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551757E6" w14:textId="01879BC9" w:rsidR="00672E85" w:rsidRPr="00583097" w:rsidRDefault="00672E85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Акцентуации характера в отечественной психологии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2E40F02A" w14:textId="6D8B2324" w:rsidR="00672E85" w:rsidRPr="00583097" w:rsidRDefault="00672E85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Психология способностей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627A9A60" w14:textId="1F5E5D24" w:rsidR="00672E85" w:rsidRPr="00583097" w:rsidRDefault="00672E85" w:rsidP="00B066F8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583097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Уровни проявления (развития) способностей в психологии</w:t>
      </w:r>
      <w:r w:rsidR="002F770A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.</w:t>
      </w:r>
    </w:p>
    <w:p w14:paraId="5EF069BD" w14:textId="46C45F7D" w:rsidR="005C4252" w:rsidRDefault="005C4252" w:rsidP="006050D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SimSun" w:hAnsi="Times New Roman" w:cs="Mangal"/>
          <w:color w:val="FF0000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color w:val="FF0000"/>
          <w:kern w:val="1"/>
          <w:sz w:val="28"/>
          <w:szCs w:val="28"/>
          <w:lang w:eastAsia="hi-IN" w:bidi="hi-IN"/>
        </w:rPr>
        <w:br w:type="page"/>
      </w:r>
    </w:p>
    <w:p w14:paraId="10656E77" w14:textId="3FF53910" w:rsidR="003F7E60" w:rsidRPr="00D16C16" w:rsidRDefault="001C099A" w:rsidP="00B048F1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bookmarkStart w:id="4" w:name="_Hlk157782653"/>
      <w:r w:rsidRPr="00D16C16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КРИТЕРИИ, </w:t>
      </w:r>
      <w:r w:rsidR="00EC5534" w:rsidRPr="00D16C16">
        <w:rPr>
          <w:rFonts w:ascii="Times New Roman" w:eastAsia="Calibri" w:hAnsi="Times New Roman" w:cs="Times New Roman"/>
          <w:b/>
          <w:sz w:val="24"/>
          <w:szCs w:val="24"/>
        </w:rPr>
        <w:t>ПОКАЗАТЕЛИ</w:t>
      </w:r>
      <w:r w:rsidR="00ED4B7E" w:rsidRPr="00D16C16">
        <w:rPr>
          <w:rFonts w:ascii="Times New Roman" w:eastAsia="Calibri" w:hAnsi="Times New Roman" w:cs="Times New Roman"/>
          <w:b/>
          <w:sz w:val="24"/>
          <w:szCs w:val="24"/>
        </w:rPr>
        <w:t xml:space="preserve"> И ШКАЛЫ ОЦЕНИВАНИЯ </w:t>
      </w:r>
      <w:r w:rsidR="00F467D9" w:rsidRPr="00D16C16">
        <w:rPr>
          <w:rFonts w:ascii="Times New Roman" w:eastAsia="Calibri" w:hAnsi="Times New Roman" w:cs="Times New Roman"/>
          <w:b/>
          <w:sz w:val="24"/>
          <w:szCs w:val="24"/>
        </w:rPr>
        <w:t>РЕЗУЛЬТАТОВ ОСВОЕНИЯ ДИСЦИПЛИНЫ</w:t>
      </w:r>
    </w:p>
    <w:p w14:paraId="1E4B8DFE" w14:textId="77777777" w:rsidR="00672062" w:rsidRPr="00D16C16" w:rsidRDefault="00672062" w:rsidP="00672062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  <w:bookmarkStart w:id="5" w:name="_Hlk157782690"/>
      <w:bookmarkEnd w:id="4"/>
    </w:p>
    <w:p w14:paraId="58311525" w14:textId="72A5A5EF" w:rsidR="00EF01D0" w:rsidRPr="00D16C16" w:rsidRDefault="00EF01D0" w:rsidP="00B429D1">
      <w:pPr>
        <w:pStyle w:val="a3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sz w:val="28"/>
          <w:szCs w:val="28"/>
        </w:rPr>
      </w:pPr>
      <w:r w:rsidRPr="00D16C16">
        <w:rPr>
          <w:rFonts w:ascii="Times New Roman" w:eastAsia="+mn-ea" w:hAnsi="Times New Roman" w:cs="Times New Roman"/>
          <w:b/>
          <w:sz w:val="28"/>
          <w:szCs w:val="28"/>
        </w:rPr>
        <w:t>Текущ</w:t>
      </w:r>
      <w:r w:rsidR="000D1FAB" w:rsidRPr="00D16C16">
        <w:rPr>
          <w:rFonts w:ascii="Times New Roman" w:eastAsia="+mn-ea" w:hAnsi="Times New Roman" w:cs="Times New Roman"/>
          <w:b/>
          <w:sz w:val="28"/>
          <w:szCs w:val="28"/>
        </w:rPr>
        <w:t>ий контроль</w:t>
      </w:r>
      <w:r w:rsidRPr="00D16C16">
        <w:rPr>
          <w:rFonts w:ascii="Times New Roman" w:eastAsia="+mn-ea" w:hAnsi="Times New Roman" w:cs="Times New Roman"/>
          <w:b/>
          <w:sz w:val="28"/>
          <w:szCs w:val="28"/>
        </w:rPr>
        <w:t xml:space="preserve"> успеваемост</w:t>
      </w:r>
      <w:r w:rsidR="000D1FAB" w:rsidRPr="00D16C16">
        <w:rPr>
          <w:rFonts w:ascii="Times New Roman" w:eastAsia="+mn-ea" w:hAnsi="Times New Roman" w:cs="Times New Roman"/>
          <w:b/>
          <w:sz w:val="28"/>
          <w:szCs w:val="28"/>
        </w:rPr>
        <w:t>и</w:t>
      </w:r>
    </w:p>
    <w:p w14:paraId="199BF655" w14:textId="77777777" w:rsidR="00EF01D0" w:rsidRPr="00D16C16" w:rsidRDefault="00EF01D0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sz w:val="28"/>
          <w:szCs w:val="28"/>
        </w:rPr>
      </w:pPr>
    </w:p>
    <w:p w14:paraId="0B905193" w14:textId="2D225995" w:rsidR="00FB15FD" w:rsidRPr="00D16C16" w:rsidRDefault="000D1FAB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sz w:val="28"/>
          <w:szCs w:val="28"/>
        </w:rPr>
      </w:pPr>
      <w:r w:rsidRPr="00D16C16">
        <w:rPr>
          <w:rFonts w:ascii="Times New Roman" w:eastAsia="+mn-ea" w:hAnsi="Times New Roman" w:cs="Times New Roman"/>
          <w:sz w:val="28"/>
          <w:szCs w:val="28"/>
        </w:rPr>
        <w:t xml:space="preserve">Для проведения текущего контроля успеваемости по темам, в соответствии с таблицей </w:t>
      </w:r>
      <w:r w:rsidR="006050D2" w:rsidRPr="00D16C16">
        <w:rPr>
          <w:rFonts w:ascii="Times New Roman" w:eastAsia="+mn-ea" w:hAnsi="Times New Roman" w:cs="Times New Roman"/>
          <w:sz w:val="28"/>
          <w:szCs w:val="28"/>
        </w:rPr>
        <w:t>«</w:t>
      </w:r>
      <w:r w:rsidRPr="00D16C16">
        <w:rPr>
          <w:rFonts w:ascii="Times New Roman" w:eastAsia="+mn-ea" w:hAnsi="Times New Roman" w:cs="Times New Roman"/>
          <w:sz w:val="28"/>
          <w:szCs w:val="28"/>
        </w:rPr>
        <w:t xml:space="preserve">Структура оценочных материалов по дисциплине», </w:t>
      </w:r>
      <w:r w:rsidR="00FB15FD" w:rsidRPr="00D16C16">
        <w:rPr>
          <w:rFonts w:ascii="Times New Roman" w:eastAsia="+mn-ea" w:hAnsi="Times New Roman" w:cs="Times New Roman"/>
          <w:sz w:val="28"/>
          <w:szCs w:val="28"/>
        </w:rPr>
        <w:t>формиру</w:t>
      </w:r>
      <w:r w:rsidRPr="00D16C16">
        <w:rPr>
          <w:rFonts w:ascii="Times New Roman" w:eastAsia="+mn-ea" w:hAnsi="Times New Roman" w:cs="Times New Roman"/>
          <w:sz w:val="28"/>
          <w:szCs w:val="28"/>
        </w:rPr>
        <w:t>ются проверочные</w:t>
      </w:r>
      <w:r w:rsidR="00FB15FD" w:rsidRPr="00D16C16">
        <w:rPr>
          <w:rFonts w:ascii="Times New Roman" w:eastAsia="+mn-ea" w:hAnsi="Times New Roman" w:cs="Times New Roman"/>
          <w:sz w:val="28"/>
          <w:szCs w:val="28"/>
        </w:rPr>
        <w:t xml:space="preserve"> работ</w:t>
      </w:r>
      <w:r w:rsidRPr="00D16C16">
        <w:rPr>
          <w:rFonts w:ascii="Times New Roman" w:eastAsia="+mn-ea" w:hAnsi="Times New Roman" w:cs="Times New Roman"/>
          <w:sz w:val="28"/>
          <w:szCs w:val="28"/>
        </w:rPr>
        <w:t>ы</w:t>
      </w:r>
      <w:r w:rsidR="00FB15FD" w:rsidRPr="00D16C16">
        <w:rPr>
          <w:rFonts w:ascii="Times New Roman" w:eastAsia="+mn-ea" w:hAnsi="Times New Roman" w:cs="Times New Roman"/>
          <w:sz w:val="28"/>
          <w:szCs w:val="28"/>
        </w:rPr>
        <w:t>, котор</w:t>
      </w:r>
      <w:r w:rsidRPr="00D16C16">
        <w:rPr>
          <w:rFonts w:ascii="Times New Roman" w:eastAsia="+mn-ea" w:hAnsi="Times New Roman" w:cs="Times New Roman"/>
          <w:sz w:val="28"/>
          <w:szCs w:val="28"/>
        </w:rPr>
        <w:t>ые включаю</w:t>
      </w:r>
      <w:r w:rsidR="00FB15FD" w:rsidRPr="00D16C16">
        <w:rPr>
          <w:rFonts w:ascii="Times New Roman" w:eastAsia="+mn-ea" w:hAnsi="Times New Roman" w:cs="Times New Roman"/>
          <w:sz w:val="28"/>
          <w:szCs w:val="28"/>
        </w:rPr>
        <w:t>т задания закрытого и открытого тип</w:t>
      </w:r>
      <w:r w:rsidR="00CE4AD8" w:rsidRPr="00D16C16">
        <w:rPr>
          <w:rFonts w:ascii="Times New Roman" w:eastAsia="+mn-ea" w:hAnsi="Times New Roman" w:cs="Times New Roman"/>
          <w:sz w:val="28"/>
          <w:szCs w:val="28"/>
        </w:rPr>
        <w:t>ов</w:t>
      </w:r>
      <w:r w:rsidRPr="00D16C16">
        <w:rPr>
          <w:rFonts w:ascii="Times New Roman" w:eastAsia="+mn-ea" w:hAnsi="Times New Roman" w:cs="Times New Roman"/>
          <w:sz w:val="28"/>
          <w:szCs w:val="28"/>
        </w:rPr>
        <w:t>.</w:t>
      </w:r>
      <w:r w:rsidR="00FB15FD" w:rsidRPr="00D16C16">
        <w:rPr>
          <w:rFonts w:ascii="Times New Roman" w:eastAsia="+mn-ea" w:hAnsi="Times New Roman" w:cs="Times New Roman"/>
          <w:sz w:val="28"/>
          <w:szCs w:val="28"/>
        </w:rPr>
        <w:t xml:space="preserve"> </w:t>
      </w:r>
    </w:p>
    <w:p w14:paraId="3BD40714" w14:textId="01DCA9C8" w:rsidR="00CE4AD8" w:rsidRPr="00D16C16" w:rsidRDefault="00CE4AD8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sz w:val="28"/>
          <w:szCs w:val="28"/>
        </w:rPr>
      </w:pPr>
      <w:r w:rsidRPr="00D16C16">
        <w:rPr>
          <w:rFonts w:ascii="Times New Roman" w:eastAsia="+mn-ea" w:hAnsi="Times New Roman" w:cs="Times New Roman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283E4CCC" w14:textId="77777777" w:rsidR="000D1FAB" w:rsidRPr="00D16C16" w:rsidRDefault="000D1FAB" w:rsidP="000D1FAB">
      <w:pPr>
        <w:spacing w:after="0" w:line="120" w:lineRule="auto"/>
        <w:jc w:val="center"/>
        <w:rPr>
          <w:rFonts w:ascii="Times New Roman" w:eastAsia="+mn-ea" w:hAnsi="Times New Roman" w:cs="Times New Roman"/>
          <w:b/>
          <w:sz w:val="28"/>
          <w:szCs w:val="28"/>
        </w:rPr>
      </w:pPr>
    </w:p>
    <w:p w14:paraId="3A962A80" w14:textId="49F4496B" w:rsidR="00FB15FD" w:rsidRPr="00D16C16" w:rsidRDefault="00FB15FD" w:rsidP="000D1FAB">
      <w:pPr>
        <w:spacing w:after="0" w:line="240" w:lineRule="auto"/>
        <w:jc w:val="center"/>
        <w:rPr>
          <w:rFonts w:ascii="Times New Roman" w:eastAsia="+mn-ea" w:hAnsi="Times New Roman" w:cs="Times New Roman"/>
          <w:b/>
          <w:sz w:val="28"/>
          <w:szCs w:val="28"/>
        </w:rPr>
      </w:pPr>
      <w:r w:rsidRPr="00D16C16">
        <w:rPr>
          <w:rFonts w:ascii="Times New Roman" w:eastAsia="+mn-ea" w:hAnsi="Times New Roman" w:cs="Times New Roman"/>
          <w:b/>
          <w:sz w:val="28"/>
          <w:szCs w:val="28"/>
        </w:rPr>
        <w:t xml:space="preserve">Критерии, показатели и шкалы оценки </w:t>
      </w:r>
      <w:r w:rsidR="00544EC9" w:rsidRPr="00D16C16">
        <w:rPr>
          <w:rFonts w:ascii="Times New Roman" w:eastAsia="+mn-ea" w:hAnsi="Times New Roman" w:cs="Times New Roman"/>
          <w:b/>
          <w:sz w:val="28"/>
          <w:szCs w:val="28"/>
        </w:rPr>
        <w:t>заданий</w:t>
      </w:r>
    </w:p>
    <w:p w14:paraId="4DA44BE1" w14:textId="55F39250" w:rsidR="00544EC9" w:rsidRPr="00D16C16" w:rsidRDefault="00544EC9" w:rsidP="00544EC9">
      <w:pPr>
        <w:spacing w:after="0" w:line="120" w:lineRule="auto"/>
        <w:jc w:val="center"/>
        <w:rPr>
          <w:rFonts w:ascii="Times New Roman" w:eastAsia="+mn-ea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68"/>
        <w:gridCol w:w="4676"/>
      </w:tblGrid>
      <w:tr w:rsidR="00D16C16" w:rsidRPr="00D16C16" w14:paraId="602FAA02" w14:textId="77777777" w:rsidTr="00544EC9">
        <w:tc>
          <w:tcPr>
            <w:tcW w:w="4785" w:type="dxa"/>
          </w:tcPr>
          <w:p w14:paraId="43FB8B90" w14:textId="1B955CB2" w:rsidR="00544EC9" w:rsidRPr="00D16C16" w:rsidRDefault="00544EC9" w:rsidP="00544EC9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D16C16">
              <w:rPr>
                <w:rFonts w:ascii="Times New Roman" w:eastAsia="+mn-ea" w:hAnsi="Times New Roman" w:cs="Times New Roman"/>
                <w:b/>
                <w:sz w:val="24"/>
                <w:szCs w:val="24"/>
              </w:rPr>
              <w:t>Тип заданий</w:t>
            </w:r>
          </w:p>
        </w:tc>
        <w:tc>
          <w:tcPr>
            <w:tcW w:w="4785" w:type="dxa"/>
          </w:tcPr>
          <w:p w14:paraId="2425FB8A" w14:textId="7ECE14C4" w:rsidR="00544EC9" w:rsidRPr="00D16C16" w:rsidRDefault="00544EC9" w:rsidP="00544EC9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D16C16">
              <w:rPr>
                <w:rFonts w:ascii="Times New Roman" w:eastAsia="+mn-ea" w:hAnsi="Times New Roman" w:cs="Times New Roman"/>
                <w:b/>
                <w:sz w:val="24"/>
                <w:szCs w:val="24"/>
              </w:rPr>
              <w:t>Критерии, показатели и шкалы оценки</w:t>
            </w:r>
          </w:p>
        </w:tc>
      </w:tr>
      <w:tr w:rsidR="00D16C16" w:rsidRPr="00D16C16" w14:paraId="3EB72363" w14:textId="77777777" w:rsidTr="00544EC9">
        <w:tc>
          <w:tcPr>
            <w:tcW w:w="4785" w:type="dxa"/>
          </w:tcPr>
          <w:p w14:paraId="1120B8BC" w14:textId="77777777" w:rsidR="00544EC9" w:rsidRPr="00D16C16" w:rsidRDefault="00544EC9" w:rsidP="00B066F8">
            <w:pPr>
              <w:pStyle w:val="a3"/>
              <w:numPr>
                <w:ilvl w:val="1"/>
                <w:numId w:val="8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D16C16">
              <w:rPr>
                <w:rFonts w:ascii="Times New Roman" w:eastAsia="+mn-ea" w:hAnsi="Times New Roman" w:cs="Times New Roman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1F99F681" w14:textId="77777777" w:rsidR="00544EC9" w:rsidRPr="00D16C16" w:rsidRDefault="00544EC9" w:rsidP="000D1FAB">
            <w:pPr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14:paraId="679B685F" w14:textId="77777777" w:rsidR="00544EC9" w:rsidRPr="00D16C16" w:rsidRDefault="00544EC9" w:rsidP="00544EC9">
            <w:pPr>
              <w:pStyle w:val="a3"/>
              <w:ind w:left="36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D16C16">
              <w:rPr>
                <w:rFonts w:ascii="Times New Roman" w:eastAsia="+mn-ea" w:hAnsi="Times New Roman" w:cs="Times New Roman"/>
                <w:sz w:val="24"/>
                <w:szCs w:val="24"/>
              </w:rPr>
              <w:t>Задание выполнено – 1 балл</w:t>
            </w:r>
          </w:p>
          <w:p w14:paraId="500005EA" w14:textId="77777777" w:rsidR="00544EC9" w:rsidRPr="00D16C16" w:rsidRDefault="00544EC9" w:rsidP="00544EC9">
            <w:pPr>
              <w:pStyle w:val="a3"/>
              <w:ind w:left="36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D16C16">
              <w:rPr>
                <w:rFonts w:ascii="Times New Roman" w:eastAsia="+mn-ea" w:hAnsi="Times New Roman" w:cs="Times New Roman"/>
                <w:sz w:val="24"/>
                <w:szCs w:val="24"/>
              </w:rPr>
              <w:t>Задание не выполнено – 0 баллов</w:t>
            </w:r>
          </w:p>
          <w:p w14:paraId="2BEFB016" w14:textId="77777777" w:rsidR="00544EC9" w:rsidRPr="00D16C16" w:rsidRDefault="00544EC9" w:rsidP="00544EC9">
            <w:pPr>
              <w:pStyle w:val="a3"/>
              <w:ind w:left="36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D16C16">
              <w:rPr>
                <w:rFonts w:ascii="Times New Roman" w:eastAsia="+mn-ea" w:hAnsi="Times New Roman" w:cs="Times New Roman"/>
                <w:sz w:val="24"/>
                <w:szCs w:val="24"/>
              </w:rPr>
              <w:t>Задание выполнено не верно – 0 баллов</w:t>
            </w:r>
          </w:p>
          <w:p w14:paraId="70927C4A" w14:textId="77777777" w:rsidR="00544EC9" w:rsidRPr="00D16C16" w:rsidRDefault="00544EC9" w:rsidP="00544EC9">
            <w:pPr>
              <w:spacing w:line="120" w:lineRule="auto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</w:p>
        </w:tc>
      </w:tr>
      <w:tr w:rsidR="00544EC9" w14:paraId="11C3C5BC" w14:textId="77777777" w:rsidTr="00544EC9">
        <w:tc>
          <w:tcPr>
            <w:tcW w:w="4785" w:type="dxa"/>
          </w:tcPr>
          <w:p w14:paraId="5A4C83BC" w14:textId="3A1F8F67" w:rsidR="00544EC9" w:rsidRPr="00544EC9" w:rsidRDefault="00544EC9" w:rsidP="00B066F8">
            <w:pPr>
              <w:pStyle w:val="a3"/>
              <w:numPr>
                <w:ilvl w:val="1"/>
                <w:numId w:val="8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12D5543A" w14:textId="77777777" w:rsidR="00544EC9" w:rsidRDefault="00544EC9" w:rsidP="000D1FAB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58EDAED8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31598264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51EBFBB6" w14:textId="6357E752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1D0CDE95" w14:textId="77777777" w:rsidR="00544EC9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44EC9" w14:paraId="0F5E98EC" w14:textId="77777777" w:rsidTr="00544EC9">
        <w:tc>
          <w:tcPr>
            <w:tcW w:w="4785" w:type="dxa"/>
          </w:tcPr>
          <w:p w14:paraId="1E857B57" w14:textId="34B000E6" w:rsidR="00544EC9" w:rsidRPr="00544EC9" w:rsidRDefault="00544EC9" w:rsidP="00B066F8">
            <w:pPr>
              <w:pStyle w:val="a3"/>
              <w:numPr>
                <w:ilvl w:val="1"/>
                <w:numId w:val="8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785" w:type="dxa"/>
          </w:tcPr>
          <w:p w14:paraId="7FB57919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6FF3AD04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724152E2" w14:textId="6FEB78A9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01D97B5F" w14:textId="77777777" w:rsidR="00544EC9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44EC9" w14:paraId="6E101669" w14:textId="77777777" w:rsidTr="00544EC9">
        <w:tc>
          <w:tcPr>
            <w:tcW w:w="4785" w:type="dxa"/>
          </w:tcPr>
          <w:p w14:paraId="5B7DBF56" w14:textId="0A3265F3" w:rsidR="00544EC9" w:rsidRPr="00544EC9" w:rsidRDefault="00544EC9" w:rsidP="00B066F8">
            <w:pPr>
              <w:pStyle w:val="a3"/>
              <w:numPr>
                <w:ilvl w:val="1"/>
                <w:numId w:val="8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дополнение к контексту</w:t>
            </w:r>
          </w:p>
          <w:p w14:paraId="3B1D4C0F" w14:textId="77777777" w:rsidR="00544EC9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3F639B5B" w14:textId="77777777" w:rsidR="00544EC9" w:rsidRPr="00544EC9" w:rsidRDefault="00544EC9" w:rsidP="00544EC9">
            <w:pPr>
              <w:pStyle w:val="a3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6B4BCB98" w14:textId="0600767C" w:rsidR="00544EC9" w:rsidRPr="00544EC9" w:rsidRDefault="00544EC9" w:rsidP="00544EC9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6DFBC060" w14:textId="77777777" w:rsidR="00544EC9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44EC9" w14:paraId="47A544BF" w14:textId="77777777" w:rsidTr="00544EC9">
        <w:tc>
          <w:tcPr>
            <w:tcW w:w="4785" w:type="dxa"/>
          </w:tcPr>
          <w:p w14:paraId="5B94BC57" w14:textId="60236EC4" w:rsidR="00544EC9" w:rsidRPr="00544EC9" w:rsidRDefault="00544EC9" w:rsidP="00B066F8">
            <w:pPr>
              <w:pStyle w:val="a3"/>
              <w:numPr>
                <w:ilvl w:val="1"/>
                <w:numId w:val="8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ввод правильного ответа</w:t>
            </w:r>
          </w:p>
        </w:tc>
        <w:tc>
          <w:tcPr>
            <w:tcW w:w="4785" w:type="dxa"/>
          </w:tcPr>
          <w:p w14:paraId="5DFA6EDF" w14:textId="028121AE" w:rsidR="00544EC9" w:rsidRPr="00544EC9" w:rsidRDefault="00544EC9" w:rsidP="00A629EF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верный </w:t>
            </w:r>
            <w:r w:rsidR="00A62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(различия в окончаниях не учитываются)</w:t>
            </w: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- 1 балл</w:t>
            </w:r>
          </w:p>
          <w:p w14:paraId="6B7C4424" w14:textId="77777777" w:rsidR="00544EC9" w:rsidRPr="00544EC9" w:rsidRDefault="00544EC9" w:rsidP="00544EC9">
            <w:pPr>
              <w:pStyle w:val="a3"/>
              <w:ind w:left="709" w:hanging="709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баллов.</w:t>
            </w:r>
          </w:p>
          <w:p w14:paraId="740A3BCE" w14:textId="77777777" w:rsidR="00544EC9" w:rsidRPr="00544EC9" w:rsidRDefault="00544EC9" w:rsidP="00544EC9">
            <w:pPr>
              <w:pStyle w:val="a3"/>
              <w:spacing w:line="120" w:lineRule="auto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4EC9" w14:paraId="5FDECDB5" w14:textId="77777777" w:rsidTr="00544EC9">
        <w:tc>
          <w:tcPr>
            <w:tcW w:w="4785" w:type="dxa"/>
          </w:tcPr>
          <w:p w14:paraId="6620C3A3" w14:textId="632E0671" w:rsidR="00544EC9" w:rsidRPr="003B62F7" w:rsidRDefault="00544EC9" w:rsidP="00B066F8">
            <w:pPr>
              <w:pStyle w:val="a3"/>
              <w:numPr>
                <w:ilvl w:val="1"/>
                <w:numId w:val="8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B62F7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785" w:type="dxa"/>
          </w:tcPr>
          <w:p w14:paraId="156A5293" w14:textId="77777777" w:rsidR="00A67601" w:rsidRDefault="00A67601" w:rsidP="00A67601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004891B9" w14:textId="655C2C2D" w:rsidR="00544EC9" w:rsidRDefault="0017024F" w:rsidP="00A67601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соответств</w:t>
            </w:r>
            <w:r w:rsidR="003B62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ет эталону </w:t>
            </w:r>
            <w:r w:rsidR="00D1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</w:t>
            </w:r>
            <w:r w:rsidR="00D119BB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изменени</w:t>
            </w:r>
            <w:r w:rsidR="00D119BB"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="00D119BB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 w:rsidR="00D119BB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D119BB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="00D1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балл</w:t>
            </w:r>
            <w:r w:rsidR="00BE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A676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C329679" w14:textId="32E65032" w:rsidR="00A67601" w:rsidRDefault="00D119BB" w:rsidP="00A67601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="00A67601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67601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489F526C" w14:textId="12EE64EC" w:rsidR="00D119BB" w:rsidRPr="00A67601" w:rsidRDefault="00D119BB" w:rsidP="00A67601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11FE325D" w14:textId="37C79FC1" w:rsidR="00A67601" w:rsidRPr="00544EC9" w:rsidRDefault="00A67601" w:rsidP="00A67601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254D75B" w14:textId="392EA39D" w:rsidR="00B429D1" w:rsidRPr="00544EC9" w:rsidRDefault="00B429D1" w:rsidP="00544EC9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44A0C06" w14:textId="22B60443" w:rsidR="00B429D1" w:rsidRPr="00B429D1" w:rsidRDefault="00B429D1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F9A5250" w14:textId="3450921B" w:rsidR="007D21CC" w:rsidRPr="00CE4AD8" w:rsidRDefault="00FB15FD" w:rsidP="00CE4A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="00CE4AD8"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>Далее с</w:t>
      </w:r>
      <w:r w:rsidR="007D21CC"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 w:rsidR="00CE4AD8"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231F0887" w14:textId="77777777" w:rsidR="00CE4AD8" w:rsidRDefault="00CE4AD8" w:rsidP="00CE4AD8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43011FE" w14:textId="453526D1" w:rsidR="00CE4AD8" w:rsidRPr="00CE4AD8" w:rsidRDefault="00CE4AD8" w:rsidP="00CE4AD8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4DCE0BAF" w14:textId="4AB4C681" w:rsidR="00FB3FCA" w:rsidRDefault="00FB3FCA" w:rsidP="000E6EE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D02E16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 по теме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</w:t>
      </w:r>
      <w:r w:rsidR="00282D56">
        <w:rPr>
          <w:rFonts w:ascii="Times New Roman" w:eastAsia="Calibri" w:hAnsi="Times New Roman" w:cs="Times New Roman"/>
          <w:sz w:val="28"/>
          <w:szCs w:val="28"/>
        </w:rPr>
        <w:t xml:space="preserve"> набрал 6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D02E16">
        <w:rPr>
          <w:rFonts w:ascii="Times New Roman" w:eastAsia="Calibri" w:hAnsi="Times New Roman" w:cs="Times New Roman"/>
          <w:sz w:val="28"/>
          <w:szCs w:val="28"/>
        </w:rPr>
        <w:lastRenderedPageBreak/>
        <w:t>работу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 w:rsidR="00D02E16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74A3067F" w14:textId="6634FA81" w:rsidR="00FB3FCA" w:rsidRPr="0051363A" w:rsidRDefault="00B048F1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>проверочной работы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ются как «отлично», если обучающийся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85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% и более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2D3D32BE" w14:textId="58303E17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аются как «хорошо»,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75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8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FD07F90" w14:textId="65220EEE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>оцениваются как «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60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7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CBA774E" w14:textId="2D36CA8E" w:rsidR="00B048F1" w:rsidRDefault="00B048F1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363A">
        <w:rPr>
          <w:rFonts w:ascii="Times New Roman" w:eastAsia="Calibri" w:hAnsi="Times New Roman" w:cs="Times New Roman"/>
          <w:sz w:val="28"/>
          <w:szCs w:val="28"/>
        </w:rPr>
        <w:t>оцениваются «не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менее 6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0 % 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 xml:space="preserve">от максимального </w:t>
      </w:r>
      <w:r w:rsidRPr="0051363A">
        <w:rPr>
          <w:rFonts w:ascii="Times New Roman" w:eastAsia="Calibri" w:hAnsi="Times New Roman" w:cs="Times New Roman"/>
          <w:sz w:val="28"/>
          <w:szCs w:val="28"/>
        </w:rPr>
        <w:t>балла.</w:t>
      </w:r>
    </w:p>
    <w:p w14:paraId="2A056EE5" w14:textId="77777777" w:rsidR="00C6622E" w:rsidRDefault="00C6622E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22B4DCD" w14:textId="69EE6717" w:rsidR="00775A2B" w:rsidRPr="009C4ECA" w:rsidRDefault="003B0E21" w:rsidP="005C4252">
      <w:pPr>
        <w:pStyle w:val="a3"/>
        <w:numPr>
          <w:ilvl w:val="1"/>
          <w:numId w:val="1"/>
        </w:numPr>
        <w:spacing w:after="8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 w:rsidRPr="009C4ECA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1B17897D" w14:textId="77777777" w:rsidR="00C557E9" w:rsidRPr="00C557E9" w:rsidRDefault="00C557E9" w:rsidP="00C557E9">
      <w:pPr>
        <w:tabs>
          <w:tab w:val="center" w:pos="5032"/>
        </w:tabs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 w:rsidRPr="00C557E9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Курсовая работа</w:t>
      </w:r>
      <w:r w:rsidRPr="00C557E9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ab/>
      </w:r>
    </w:p>
    <w:p w14:paraId="710231EF" w14:textId="77777777" w:rsidR="00C557E9" w:rsidRPr="00C557E9" w:rsidRDefault="00C557E9" w:rsidP="00C557E9">
      <w:pPr>
        <w:tabs>
          <w:tab w:val="left" w:pos="3980"/>
        </w:tabs>
        <w:suppressAutoHyphens/>
        <w:autoSpaceDN w:val="0"/>
        <w:spacing w:after="0" w:line="120" w:lineRule="auto"/>
        <w:ind w:left="142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tbl>
      <w:tblPr>
        <w:tblStyle w:val="7"/>
        <w:tblW w:w="0" w:type="auto"/>
        <w:tblLook w:val="04A0" w:firstRow="1" w:lastRow="0" w:firstColumn="1" w:lastColumn="0" w:noHBand="0" w:noVBand="1"/>
      </w:tblPr>
      <w:tblGrid>
        <w:gridCol w:w="3174"/>
        <w:gridCol w:w="6170"/>
      </w:tblGrid>
      <w:tr w:rsidR="00C557E9" w:rsidRPr="00C557E9" w14:paraId="561A71D6" w14:textId="77777777" w:rsidTr="00423A6B">
        <w:tc>
          <w:tcPr>
            <w:tcW w:w="3256" w:type="dxa"/>
          </w:tcPr>
          <w:p w14:paraId="7C42A07F" w14:textId="77777777" w:rsidR="00C557E9" w:rsidRPr="00C557E9" w:rsidRDefault="00C557E9" w:rsidP="00C557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57E9">
              <w:rPr>
                <w:rFonts w:ascii="Times New Roman" w:hAnsi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6491" w:type="dxa"/>
          </w:tcPr>
          <w:p w14:paraId="23141FF3" w14:textId="77777777" w:rsidR="00C557E9" w:rsidRPr="00C557E9" w:rsidRDefault="00C557E9" w:rsidP="00C557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57E9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</w:tr>
      <w:tr w:rsidR="00C557E9" w:rsidRPr="00C557E9" w14:paraId="31C36E50" w14:textId="77777777" w:rsidTr="00423A6B">
        <w:tc>
          <w:tcPr>
            <w:tcW w:w="3256" w:type="dxa"/>
          </w:tcPr>
          <w:p w14:paraId="4F8E004C" w14:textId="77777777" w:rsidR="00C557E9" w:rsidRPr="00C557E9" w:rsidRDefault="00C557E9" w:rsidP="00B066F8">
            <w:pPr>
              <w:numPr>
                <w:ilvl w:val="0"/>
                <w:numId w:val="41"/>
              </w:numPr>
              <w:ind w:left="306" w:hanging="277"/>
              <w:contextualSpacing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557E9">
              <w:rPr>
                <w:rFonts w:ascii="Times New Roman" w:hAnsi="Times New Roman"/>
                <w:kern w:val="3"/>
                <w:sz w:val="24"/>
                <w:szCs w:val="24"/>
              </w:rPr>
              <w:t xml:space="preserve">Новизна текста. </w:t>
            </w:r>
          </w:p>
          <w:p w14:paraId="15AE507C" w14:textId="77777777" w:rsidR="00C557E9" w:rsidRPr="00C557E9" w:rsidRDefault="00C557E9" w:rsidP="00C557E9">
            <w:pPr>
              <w:suppressAutoHyphens/>
              <w:autoSpaceDN w:val="0"/>
              <w:ind w:left="309" w:hanging="309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557E9">
              <w:rPr>
                <w:rFonts w:ascii="Times New Roman" w:hAnsi="Times New Roman"/>
                <w:kern w:val="3"/>
                <w:sz w:val="24"/>
                <w:szCs w:val="24"/>
              </w:rPr>
              <w:t xml:space="preserve">     Макс. – 20 баллов</w:t>
            </w:r>
          </w:p>
        </w:tc>
        <w:tc>
          <w:tcPr>
            <w:tcW w:w="6491" w:type="dxa"/>
          </w:tcPr>
          <w:p w14:paraId="5B525599" w14:textId="77777777" w:rsidR="00C557E9" w:rsidRPr="00C557E9" w:rsidRDefault="00C557E9" w:rsidP="00B066F8">
            <w:pPr>
              <w:numPr>
                <w:ilvl w:val="0"/>
                <w:numId w:val="38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557E9">
              <w:rPr>
                <w:rFonts w:ascii="Times New Roman" w:hAnsi="Times New Roman"/>
                <w:kern w:val="3"/>
                <w:sz w:val="24"/>
                <w:szCs w:val="24"/>
              </w:rPr>
              <w:t xml:space="preserve">актуальность проблемы и темы; </w:t>
            </w:r>
          </w:p>
          <w:p w14:paraId="00AAC366" w14:textId="77777777" w:rsidR="00C557E9" w:rsidRPr="00C557E9" w:rsidRDefault="00C557E9" w:rsidP="00B066F8">
            <w:pPr>
              <w:numPr>
                <w:ilvl w:val="0"/>
                <w:numId w:val="38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557E9">
              <w:rPr>
                <w:rFonts w:ascii="Times New Roman" w:hAnsi="Times New Roman"/>
                <w:kern w:val="3"/>
                <w:sz w:val="24"/>
                <w:szCs w:val="24"/>
              </w:rPr>
              <w:t xml:space="preserve">новизна и самостоятельность в постановке проблемы, в формулировании нового аспекта выбранной для анализа проблемы; </w:t>
            </w:r>
          </w:p>
          <w:p w14:paraId="3216DA5A" w14:textId="77777777" w:rsidR="00C557E9" w:rsidRPr="00C557E9" w:rsidRDefault="00C557E9" w:rsidP="00B066F8">
            <w:pPr>
              <w:numPr>
                <w:ilvl w:val="0"/>
                <w:numId w:val="38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557E9">
              <w:rPr>
                <w:rFonts w:ascii="Times New Roman" w:hAnsi="Times New Roman"/>
                <w:kern w:val="3"/>
                <w:sz w:val="24"/>
                <w:szCs w:val="24"/>
              </w:rPr>
              <w:t>самостоятельность суждений</w:t>
            </w:r>
          </w:p>
        </w:tc>
      </w:tr>
      <w:tr w:rsidR="00C557E9" w:rsidRPr="00C557E9" w14:paraId="291E0455" w14:textId="77777777" w:rsidTr="00423A6B">
        <w:tc>
          <w:tcPr>
            <w:tcW w:w="3256" w:type="dxa"/>
          </w:tcPr>
          <w:p w14:paraId="316BBA35" w14:textId="77777777" w:rsidR="00C557E9" w:rsidRPr="00C557E9" w:rsidRDefault="00C557E9" w:rsidP="00B066F8">
            <w:pPr>
              <w:numPr>
                <w:ilvl w:val="0"/>
                <w:numId w:val="41"/>
              </w:numPr>
              <w:ind w:left="309" w:hanging="284"/>
              <w:contextualSpacing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557E9">
              <w:rPr>
                <w:rFonts w:ascii="Times New Roman" w:hAnsi="Times New Roman"/>
                <w:kern w:val="3"/>
                <w:sz w:val="24"/>
                <w:szCs w:val="24"/>
              </w:rPr>
              <w:t>Степень раскрытия сущности проблемы. Макс. – 30 баллов</w:t>
            </w:r>
          </w:p>
        </w:tc>
        <w:tc>
          <w:tcPr>
            <w:tcW w:w="6491" w:type="dxa"/>
          </w:tcPr>
          <w:p w14:paraId="0CD35BDC" w14:textId="77777777" w:rsidR="00C557E9" w:rsidRPr="00C557E9" w:rsidRDefault="00C557E9" w:rsidP="00B066F8">
            <w:pPr>
              <w:numPr>
                <w:ilvl w:val="0"/>
                <w:numId w:val="38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557E9">
              <w:rPr>
                <w:rFonts w:ascii="Times New Roman" w:hAnsi="Times New Roman"/>
                <w:kern w:val="3"/>
                <w:sz w:val="24"/>
                <w:szCs w:val="24"/>
              </w:rPr>
              <w:t xml:space="preserve">соответствие содержания теме эссе; </w:t>
            </w:r>
          </w:p>
          <w:p w14:paraId="2377C587" w14:textId="77777777" w:rsidR="00C557E9" w:rsidRPr="00C557E9" w:rsidRDefault="00C557E9" w:rsidP="00B066F8">
            <w:pPr>
              <w:numPr>
                <w:ilvl w:val="0"/>
                <w:numId w:val="38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557E9">
              <w:rPr>
                <w:rFonts w:ascii="Times New Roman" w:hAnsi="Times New Roman"/>
                <w:kern w:val="3"/>
                <w:sz w:val="24"/>
                <w:szCs w:val="24"/>
              </w:rPr>
              <w:t xml:space="preserve">полнота и глубина раскрытия основных понятий проблемы </w:t>
            </w:r>
          </w:p>
          <w:p w14:paraId="44E18986" w14:textId="77777777" w:rsidR="00C557E9" w:rsidRPr="00C557E9" w:rsidRDefault="00C557E9" w:rsidP="00B066F8">
            <w:pPr>
              <w:numPr>
                <w:ilvl w:val="0"/>
                <w:numId w:val="38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557E9">
              <w:rPr>
                <w:rFonts w:ascii="Times New Roman" w:hAnsi="Times New Roman"/>
                <w:kern w:val="3"/>
                <w:sz w:val="24"/>
                <w:szCs w:val="24"/>
              </w:rPr>
              <w:t xml:space="preserve">обоснованность способов и методов работы с материалом; </w:t>
            </w:r>
          </w:p>
          <w:p w14:paraId="1B65A1BA" w14:textId="77777777" w:rsidR="00C557E9" w:rsidRPr="00C557E9" w:rsidRDefault="00C557E9" w:rsidP="00B066F8">
            <w:pPr>
              <w:numPr>
                <w:ilvl w:val="0"/>
                <w:numId w:val="38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557E9">
              <w:rPr>
                <w:rFonts w:ascii="Times New Roman" w:hAnsi="Times New Roman"/>
                <w:kern w:val="3"/>
                <w:sz w:val="24"/>
                <w:szCs w:val="24"/>
              </w:rPr>
              <w:t xml:space="preserve">умение работать с литературой, систематизировать и структурировать материал; </w:t>
            </w:r>
          </w:p>
          <w:p w14:paraId="24FA15AB" w14:textId="77777777" w:rsidR="00C557E9" w:rsidRPr="00C557E9" w:rsidRDefault="00C557E9" w:rsidP="00B066F8">
            <w:pPr>
              <w:numPr>
                <w:ilvl w:val="0"/>
                <w:numId w:val="38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557E9">
              <w:rPr>
                <w:rFonts w:ascii="Times New Roman" w:hAnsi="Times New Roman"/>
                <w:kern w:val="3"/>
                <w:sz w:val="24"/>
                <w:szCs w:val="24"/>
              </w:rPr>
              <w:t>умение обобщать, сопоставлять различные точки зрения по рассматриваемому вопросу, аргументировать основные положения и выводы</w:t>
            </w:r>
          </w:p>
        </w:tc>
      </w:tr>
      <w:tr w:rsidR="00C557E9" w:rsidRPr="00C557E9" w14:paraId="58DF0EE4" w14:textId="77777777" w:rsidTr="00423A6B">
        <w:tc>
          <w:tcPr>
            <w:tcW w:w="3256" w:type="dxa"/>
          </w:tcPr>
          <w:p w14:paraId="7F990818" w14:textId="77777777" w:rsidR="00C557E9" w:rsidRPr="00C557E9" w:rsidRDefault="00C557E9" w:rsidP="00B066F8">
            <w:pPr>
              <w:numPr>
                <w:ilvl w:val="0"/>
                <w:numId w:val="41"/>
              </w:numPr>
              <w:ind w:left="309" w:hanging="309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557E9">
              <w:rPr>
                <w:rFonts w:ascii="Times New Roman" w:hAnsi="Times New Roman"/>
                <w:kern w:val="3"/>
                <w:sz w:val="24"/>
                <w:szCs w:val="24"/>
              </w:rPr>
              <w:t xml:space="preserve">Обоснованность выбора источников. </w:t>
            </w:r>
          </w:p>
          <w:p w14:paraId="2CD86B0B" w14:textId="77777777" w:rsidR="00C557E9" w:rsidRPr="00C557E9" w:rsidRDefault="00C557E9" w:rsidP="00C557E9">
            <w:pPr>
              <w:suppressAutoHyphens/>
              <w:autoSpaceDN w:val="0"/>
              <w:ind w:left="309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557E9">
              <w:rPr>
                <w:rFonts w:ascii="Times New Roman" w:hAnsi="Times New Roman"/>
                <w:kern w:val="3"/>
                <w:sz w:val="24"/>
                <w:szCs w:val="24"/>
              </w:rPr>
              <w:t>Макс. – 20 баллов</w:t>
            </w:r>
          </w:p>
        </w:tc>
        <w:tc>
          <w:tcPr>
            <w:tcW w:w="6491" w:type="dxa"/>
          </w:tcPr>
          <w:p w14:paraId="058F5540" w14:textId="77777777" w:rsidR="00C557E9" w:rsidRPr="00C557E9" w:rsidRDefault="00C557E9" w:rsidP="00B066F8">
            <w:pPr>
              <w:numPr>
                <w:ilvl w:val="0"/>
                <w:numId w:val="39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557E9">
              <w:rPr>
                <w:rFonts w:ascii="Times New Roman" w:hAnsi="Times New Roman"/>
                <w:kern w:val="3"/>
                <w:sz w:val="24"/>
                <w:szCs w:val="24"/>
              </w:rPr>
              <w:t xml:space="preserve">круг, полнота использования литературных источников по проблеме; </w:t>
            </w:r>
          </w:p>
          <w:p w14:paraId="66C619F7" w14:textId="77777777" w:rsidR="00C557E9" w:rsidRPr="00C557E9" w:rsidRDefault="00C557E9" w:rsidP="00B066F8">
            <w:pPr>
              <w:numPr>
                <w:ilvl w:val="0"/>
                <w:numId w:val="39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557E9">
              <w:rPr>
                <w:rFonts w:ascii="Times New Roman" w:hAnsi="Times New Roman"/>
                <w:kern w:val="3"/>
                <w:sz w:val="24"/>
                <w:szCs w:val="24"/>
              </w:rPr>
              <w:t>привлечение новейших работ по проблеме (журнальные публикации, материалы сборников научных трудов и т. д.)</w:t>
            </w:r>
          </w:p>
        </w:tc>
      </w:tr>
      <w:tr w:rsidR="00C557E9" w:rsidRPr="00C557E9" w14:paraId="637B58AB" w14:textId="77777777" w:rsidTr="00423A6B">
        <w:tc>
          <w:tcPr>
            <w:tcW w:w="3256" w:type="dxa"/>
          </w:tcPr>
          <w:p w14:paraId="004B2BD4" w14:textId="77777777" w:rsidR="00C557E9" w:rsidRPr="00C557E9" w:rsidRDefault="00C557E9" w:rsidP="00B066F8">
            <w:pPr>
              <w:numPr>
                <w:ilvl w:val="0"/>
                <w:numId w:val="41"/>
              </w:numPr>
              <w:ind w:left="309" w:hanging="309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557E9">
              <w:rPr>
                <w:rFonts w:ascii="Times New Roman" w:hAnsi="Times New Roman"/>
                <w:kern w:val="3"/>
                <w:sz w:val="24"/>
                <w:szCs w:val="24"/>
              </w:rPr>
              <w:t xml:space="preserve">Соблюдение требований к оформлению. </w:t>
            </w:r>
          </w:p>
          <w:p w14:paraId="5EDD262D" w14:textId="77777777" w:rsidR="00C557E9" w:rsidRPr="00C557E9" w:rsidRDefault="00C557E9" w:rsidP="00C557E9">
            <w:pPr>
              <w:suppressAutoHyphens/>
              <w:autoSpaceDN w:val="0"/>
              <w:ind w:left="309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557E9">
              <w:rPr>
                <w:rFonts w:ascii="Times New Roman" w:hAnsi="Times New Roman"/>
                <w:kern w:val="3"/>
                <w:sz w:val="24"/>
                <w:szCs w:val="24"/>
              </w:rPr>
              <w:t>Макс. – 15 баллов</w:t>
            </w:r>
          </w:p>
        </w:tc>
        <w:tc>
          <w:tcPr>
            <w:tcW w:w="6491" w:type="dxa"/>
          </w:tcPr>
          <w:p w14:paraId="650E7519" w14:textId="77777777" w:rsidR="00C557E9" w:rsidRPr="00C557E9" w:rsidRDefault="00C557E9" w:rsidP="00B066F8">
            <w:pPr>
              <w:numPr>
                <w:ilvl w:val="0"/>
                <w:numId w:val="40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557E9">
              <w:rPr>
                <w:rFonts w:ascii="Times New Roman" w:hAnsi="Times New Roman"/>
                <w:kern w:val="3"/>
                <w:sz w:val="24"/>
                <w:szCs w:val="24"/>
              </w:rPr>
              <w:t xml:space="preserve">правильное оформление ссылок на используемую литературу; </w:t>
            </w:r>
          </w:p>
          <w:p w14:paraId="76AF25C2" w14:textId="77777777" w:rsidR="00C557E9" w:rsidRPr="00C557E9" w:rsidRDefault="00C557E9" w:rsidP="00B066F8">
            <w:pPr>
              <w:numPr>
                <w:ilvl w:val="0"/>
                <w:numId w:val="40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557E9">
              <w:rPr>
                <w:rFonts w:ascii="Times New Roman" w:hAnsi="Times New Roman"/>
                <w:kern w:val="3"/>
                <w:sz w:val="24"/>
                <w:szCs w:val="24"/>
              </w:rPr>
              <w:t xml:space="preserve">грамотность и культура изложения; </w:t>
            </w:r>
          </w:p>
          <w:p w14:paraId="38486FF9" w14:textId="77777777" w:rsidR="00C557E9" w:rsidRPr="00C557E9" w:rsidRDefault="00C557E9" w:rsidP="00B066F8">
            <w:pPr>
              <w:numPr>
                <w:ilvl w:val="0"/>
                <w:numId w:val="40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557E9">
              <w:rPr>
                <w:rFonts w:ascii="Times New Roman" w:hAnsi="Times New Roman"/>
                <w:kern w:val="3"/>
                <w:sz w:val="24"/>
                <w:szCs w:val="24"/>
              </w:rPr>
              <w:t>владение терминологией и понятийным аппаратом проблемы;</w:t>
            </w:r>
          </w:p>
          <w:p w14:paraId="4DFC7DE5" w14:textId="77777777" w:rsidR="00C557E9" w:rsidRPr="00C557E9" w:rsidRDefault="00C557E9" w:rsidP="00B066F8">
            <w:pPr>
              <w:numPr>
                <w:ilvl w:val="0"/>
                <w:numId w:val="40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557E9">
              <w:rPr>
                <w:rFonts w:ascii="Times New Roman" w:hAnsi="Times New Roman"/>
                <w:kern w:val="3"/>
                <w:sz w:val="24"/>
                <w:szCs w:val="24"/>
              </w:rPr>
              <w:t xml:space="preserve">соблюдение требований к объему реферата; </w:t>
            </w:r>
          </w:p>
          <w:p w14:paraId="6A769D3F" w14:textId="77777777" w:rsidR="00C557E9" w:rsidRPr="00C557E9" w:rsidRDefault="00C557E9" w:rsidP="00B066F8">
            <w:pPr>
              <w:numPr>
                <w:ilvl w:val="0"/>
                <w:numId w:val="40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557E9">
              <w:rPr>
                <w:rFonts w:ascii="Times New Roman" w:hAnsi="Times New Roman"/>
                <w:kern w:val="3"/>
                <w:sz w:val="24"/>
                <w:szCs w:val="24"/>
              </w:rPr>
              <w:t>культура оформления: выделение абзацев</w:t>
            </w:r>
          </w:p>
        </w:tc>
      </w:tr>
      <w:tr w:rsidR="00C557E9" w:rsidRPr="00C557E9" w14:paraId="09E0DF9B" w14:textId="77777777" w:rsidTr="00423A6B">
        <w:tc>
          <w:tcPr>
            <w:tcW w:w="3256" w:type="dxa"/>
          </w:tcPr>
          <w:p w14:paraId="0E058FB6" w14:textId="77777777" w:rsidR="00C557E9" w:rsidRPr="00C557E9" w:rsidRDefault="00C557E9" w:rsidP="00B066F8">
            <w:pPr>
              <w:numPr>
                <w:ilvl w:val="0"/>
                <w:numId w:val="41"/>
              </w:numPr>
              <w:ind w:left="309" w:hanging="309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557E9">
              <w:rPr>
                <w:rFonts w:ascii="Times New Roman" w:hAnsi="Times New Roman"/>
                <w:kern w:val="3"/>
                <w:sz w:val="24"/>
                <w:szCs w:val="24"/>
              </w:rPr>
              <w:t xml:space="preserve">Грамотность. </w:t>
            </w:r>
          </w:p>
          <w:p w14:paraId="0666E8B3" w14:textId="77777777" w:rsidR="00C557E9" w:rsidRPr="00C557E9" w:rsidRDefault="00C557E9" w:rsidP="00C557E9">
            <w:pPr>
              <w:suppressAutoHyphens/>
              <w:autoSpaceDN w:val="0"/>
              <w:ind w:left="309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557E9">
              <w:rPr>
                <w:rFonts w:ascii="Times New Roman" w:hAnsi="Times New Roman"/>
                <w:kern w:val="3"/>
                <w:sz w:val="24"/>
                <w:szCs w:val="24"/>
              </w:rPr>
              <w:t>Макс. – 15 баллов</w:t>
            </w:r>
          </w:p>
        </w:tc>
        <w:tc>
          <w:tcPr>
            <w:tcW w:w="6491" w:type="dxa"/>
          </w:tcPr>
          <w:p w14:paraId="34F9DB9E" w14:textId="77777777" w:rsidR="00C557E9" w:rsidRPr="00C557E9" w:rsidRDefault="00C557E9" w:rsidP="00B066F8">
            <w:pPr>
              <w:numPr>
                <w:ilvl w:val="0"/>
                <w:numId w:val="40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557E9">
              <w:rPr>
                <w:rFonts w:ascii="Times New Roman" w:hAnsi="Times New Roman"/>
                <w:kern w:val="3"/>
                <w:sz w:val="24"/>
                <w:szCs w:val="24"/>
              </w:rPr>
              <w:t xml:space="preserve">отсутствие орфографических и синтаксических ошибок, стилистических погрешностей; </w:t>
            </w:r>
          </w:p>
          <w:p w14:paraId="706B05E7" w14:textId="77777777" w:rsidR="00C557E9" w:rsidRPr="00C557E9" w:rsidRDefault="00C557E9" w:rsidP="00B066F8">
            <w:pPr>
              <w:numPr>
                <w:ilvl w:val="0"/>
                <w:numId w:val="40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557E9">
              <w:rPr>
                <w:rFonts w:ascii="Times New Roman" w:hAnsi="Times New Roman"/>
                <w:kern w:val="3"/>
                <w:sz w:val="24"/>
                <w:szCs w:val="24"/>
              </w:rPr>
              <w:t xml:space="preserve">отсутствие опечаток, сокращений слов, кроме общепринятых; </w:t>
            </w:r>
          </w:p>
          <w:p w14:paraId="54CE5006" w14:textId="77777777" w:rsidR="00C557E9" w:rsidRPr="00C557E9" w:rsidRDefault="00C557E9" w:rsidP="00B066F8">
            <w:pPr>
              <w:numPr>
                <w:ilvl w:val="0"/>
                <w:numId w:val="40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557E9">
              <w:rPr>
                <w:rFonts w:ascii="Times New Roman" w:hAnsi="Times New Roman"/>
                <w:kern w:val="3"/>
                <w:sz w:val="24"/>
                <w:szCs w:val="24"/>
              </w:rPr>
              <w:t>литературный стиль</w:t>
            </w:r>
          </w:p>
        </w:tc>
      </w:tr>
    </w:tbl>
    <w:p w14:paraId="12EF0697" w14:textId="77777777" w:rsidR="00C557E9" w:rsidRPr="00C557E9" w:rsidRDefault="00C557E9" w:rsidP="00C557E9">
      <w:pPr>
        <w:tabs>
          <w:tab w:val="left" w:pos="3980"/>
        </w:tabs>
        <w:suppressAutoHyphens/>
        <w:autoSpaceDN w:val="0"/>
        <w:spacing w:after="0" w:line="240" w:lineRule="auto"/>
        <w:ind w:left="142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14:paraId="025F2289" w14:textId="77777777" w:rsidR="00C557E9" w:rsidRPr="00C557E9" w:rsidRDefault="00C557E9" w:rsidP="00C557E9">
      <w:pPr>
        <w:tabs>
          <w:tab w:val="left" w:pos="39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7E9">
        <w:rPr>
          <w:rFonts w:ascii="Times New Roman" w:eastAsia="Calibri" w:hAnsi="Times New Roman" w:cs="Times New Roman"/>
          <w:sz w:val="28"/>
          <w:szCs w:val="28"/>
        </w:rPr>
        <w:t>Шкала оценки</w:t>
      </w:r>
    </w:p>
    <w:p w14:paraId="16BC922D" w14:textId="77777777" w:rsidR="00C557E9" w:rsidRPr="00C557E9" w:rsidRDefault="00C557E9" w:rsidP="00C557E9">
      <w:pPr>
        <w:tabs>
          <w:tab w:val="left" w:pos="39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7E9">
        <w:rPr>
          <w:rFonts w:ascii="Times New Roman" w:eastAsia="Calibri" w:hAnsi="Times New Roman" w:cs="Times New Roman"/>
          <w:sz w:val="28"/>
          <w:szCs w:val="28"/>
        </w:rPr>
        <w:t xml:space="preserve">Курсовая работа оценивается по 100-балльной шкале, баллы переводятся в оценки успеваемости следующим образом: </w:t>
      </w:r>
    </w:p>
    <w:p w14:paraId="5B4088DD" w14:textId="77777777" w:rsidR="00C557E9" w:rsidRPr="00C557E9" w:rsidRDefault="00C557E9" w:rsidP="00C557E9">
      <w:pPr>
        <w:tabs>
          <w:tab w:val="left" w:pos="39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7E9">
        <w:rPr>
          <w:rFonts w:ascii="Times New Roman" w:eastAsia="Calibri" w:hAnsi="Times New Roman" w:cs="Times New Roman"/>
          <w:sz w:val="28"/>
          <w:szCs w:val="28"/>
        </w:rPr>
        <w:t xml:space="preserve">86 – 100 баллов – «отлично»; </w:t>
      </w:r>
    </w:p>
    <w:p w14:paraId="55CF5FD3" w14:textId="77777777" w:rsidR="00C557E9" w:rsidRPr="00C557E9" w:rsidRDefault="00C557E9" w:rsidP="00C557E9">
      <w:pPr>
        <w:tabs>
          <w:tab w:val="left" w:pos="39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7E9">
        <w:rPr>
          <w:rFonts w:ascii="Times New Roman" w:eastAsia="Calibri" w:hAnsi="Times New Roman" w:cs="Times New Roman"/>
          <w:sz w:val="28"/>
          <w:szCs w:val="28"/>
        </w:rPr>
        <w:t xml:space="preserve">70 – 75 баллов – «хорошо»; </w:t>
      </w:r>
    </w:p>
    <w:p w14:paraId="0F9BFDD1" w14:textId="77777777" w:rsidR="00C557E9" w:rsidRPr="00C557E9" w:rsidRDefault="00C557E9" w:rsidP="00C557E9">
      <w:pPr>
        <w:tabs>
          <w:tab w:val="left" w:pos="39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7E9">
        <w:rPr>
          <w:rFonts w:ascii="Times New Roman" w:eastAsia="Calibri" w:hAnsi="Times New Roman" w:cs="Times New Roman"/>
          <w:sz w:val="28"/>
          <w:szCs w:val="28"/>
        </w:rPr>
        <w:t xml:space="preserve">51 – 69 баллов – «удовлетворительно»; </w:t>
      </w:r>
    </w:p>
    <w:p w14:paraId="6E64FE6F" w14:textId="77777777" w:rsidR="00C557E9" w:rsidRPr="00C557E9" w:rsidRDefault="00C557E9" w:rsidP="00C557E9">
      <w:pPr>
        <w:tabs>
          <w:tab w:val="left" w:pos="39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7E9">
        <w:rPr>
          <w:rFonts w:ascii="Times New Roman" w:eastAsia="Calibri" w:hAnsi="Times New Roman" w:cs="Times New Roman"/>
          <w:sz w:val="28"/>
          <w:szCs w:val="28"/>
        </w:rPr>
        <w:t>менее 51 балла – «неудовлетворительно»</w:t>
      </w:r>
    </w:p>
    <w:p w14:paraId="1DCE230A" w14:textId="77777777" w:rsidR="00C557E9" w:rsidRDefault="00C557E9" w:rsidP="005F4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</w:p>
    <w:p w14:paraId="0397F09C" w14:textId="040DBB11" w:rsidR="00CC26FF" w:rsidRPr="00CC26FF" w:rsidRDefault="00CC26FF" w:rsidP="00CC26FF">
      <w:pPr>
        <w:autoSpaceDE w:val="0"/>
        <w:autoSpaceDN w:val="0"/>
        <w:adjustRightInd w:val="0"/>
        <w:spacing w:after="80" w:line="240" w:lineRule="auto"/>
        <w:ind w:firstLine="709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CC26FF">
        <w:rPr>
          <w:rFonts w:ascii="Times New Roman" w:eastAsia="TimesNewRomanPSMT" w:hAnsi="Times New Roman" w:cs="Times New Roman"/>
          <w:b/>
          <w:sz w:val="28"/>
          <w:szCs w:val="28"/>
        </w:rPr>
        <w:t>Экзамен</w:t>
      </w:r>
    </w:p>
    <w:p w14:paraId="19071733" w14:textId="1EAA3AA1" w:rsidR="00405C07" w:rsidRPr="00405C07" w:rsidRDefault="00405C07" w:rsidP="00CC26FF">
      <w:pPr>
        <w:autoSpaceDE w:val="0"/>
        <w:autoSpaceDN w:val="0"/>
        <w:adjustRightInd w:val="0"/>
        <w:spacing w:after="8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05C07">
        <w:rPr>
          <w:rFonts w:ascii="Times New Roman" w:eastAsia="TimesNewRomanPSMT" w:hAnsi="Times New Roman" w:cs="Times New Roman"/>
          <w:sz w:val="28"/>
          <w:szCs w:val="28"/>
        </w:rPr>
        <w:t>Оценка на экзамене осуществляется на основе принципов объективности, справедливости, всестороннего анализа уровня знаний обучающихся.</w:t>
      </w:r>
    </w:p>
    <w:p w14:paraId="4011B062" w14:textId="77777777" w:rsidR="00405C07" w:rsidRPr="00405C07" w:rsidRDefault="00405C07" w:rsidP="00CC26FF">
      <w:pPr>
        <w:autoSpaceDE w:val="0"/>
        <w:autoSpaceDN w:val="0"/>
        <w:adjustRightInd w:val="0"/>
        <w:spacing w:after="8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05C07">
        <w:rPr>
          <w:rFonts w:ascii="Times New Roman" w:eastAsia="TimesNewRomanPSMT" w:hAnsi="Times New Roman" w:cs="Times New Roman"/>
          <w:sz w:val="28"/>
          <w:szCs w:val="28"/>
        </w:rPr>
        <w:t>При выставлении оценки преподаватель учитывает:</w:t>
      </w:r>
    </w:p>
    <w:p w14:paraId="01A86391" w14:textId="77777777" w:rsidR="00405C07" w:rsidRPr="00405C07" w:rsidRDefault="00405C07" w:rsidP="00B066F8">
      <w:pPr>
        <w:numPr>
          <w:ilvl w:val="0"/>
          <w:numId w:val="4"/>
        </w:numPr>
        <w:autoSpaceDE w:val="0"/>
        <w:autoSpaceDN w:val="0"/>
        <w:adjustRightInd w:val="0"/>
        <w:spacing w:after="80" w:line="240" w:lineRule="auto"/>
        <w:ind w:left="567" w:hanging="567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05C07">
        <w:rPr>
          <w:rFonts w:ascii="Times New Roman" w:eastAsia="TimesNewRomanPSMT" w:hAnsi="Times New Roman" w:cs="Times New Roman"/>
          <w:sz w:val="28"/>
          <w:szCs w:val="28"/>
        </w:rPr>
        <w:t>знание фактического материала по программе;</w:t>
      </w:r>
    </w:p>
    <w:p w14:paraId="34005B7D" w14:textId="77777777" w:rsidR="00405C07" w:rsidRPr="00405C07" w:rsidRDefault="00405C07" w:rsidP="00B066F8">
      <w:pPr>
        <w:numPr>
          <w:ilvl w:val="0"/>
          <w:numId w:val="4"/>
        </w:numPr>
        <w:autoSpaceDE w:val="0"/>
        <w:autoSpaceDN w:val="0"/>
        <w:adjustRightInd w:val="0"/>
        <w:spacing w:after="80" w:line="240" w:lineRule="auto"/>
        <w:ind w:left="567" w:hanging="567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05C07">
        <w:rPr>
          <w:rFonts w:ascii="Times New Roman" w:eastAsia="TimesNewRomanPSMT" w:hAnsi="Times New Roman" w:cs="Times New Roman"/>
          <w:sz w:val="28"/>
          <w:szCs w:val="28"/>
        </w:rPr>
        <w:t>степень активности обучающегося на практических занятиях;</w:t>
      </w:r>
    </w:p>
    <w:p w14:paraId="0CC28B87" w14:textId="77777777" w:rsidR="00405C07" w:rsidRPr="00405C07" w:rsidRDefault="00405C07" w:rsidP="00B066F8">
      <w:pPr>
        <w:numPr>
          <w:ilvl w:val="0"/>
          <w:numId w:val="4"/>
        </w:numPr>
        <w:autoSpaceDE w:val="0"/>
        <w:autoSpaceDN w:val="0"/>
        <w:adjustRightInd w:val="0"/>
        <w:spacing w:after="80" w:line="240" w:lineRule="auto"/>
        <w:ind w:left="567" w:hanging="567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05C07">
        <w:rPr>
          <w:rFonts w:ascii="Times New Roman" w:eastAsia="TimesNewRomanPSMT" w:hAnsi="Times New Roman" w:cs="Times New Roman"/>
          <w:sz w:val="28"/>
          <w:szCs w:val="28"/>
        </w:rPr>
        <w:t>логику, структуру, стиль ответа;</w:t>
      </w:r>
    </w:p>
    <w:p w14:paraId="1E6F731A" w14:textId="77777777" w:rsidR="00405C07" w:rsidRPr="00405C07" w:rsidRDefault="00405C07" w:rsidP="00B066F8">
      <w:pPr>
        <w:numPr>
          <w:ilvl w:val="0"/>
          <w:numId w:val="4"/>
        </w:numPr>
        <w:autoSpaceDE w:val="0"/>
        <w:autoSpaceDN w:val="0"/>
        <w:adjustRightInd w:val="0"/>
        <w:spacing w:after="80" w:line="240" w:lineRule="auto"/>
        <w:ind w:left="567" w:hanging="567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05C07">
        <w:rPr>
          <w:rFonts w:ascii="Times New Roman" w:eastAsia="TimesNewRomanPSMT" w:hAnsi="Times New Roman" w:cs="Times New Roman"/>
          <w:sz w:val="28"/>
          <w:szCs w:val="28"/>
        </w:rPr>
        <w:t>культуру речи, манеру общения, готовность к дискуссии, аргументированность ответа, уровень самостоятельного мышления;</w:t>
      </w:r>
    </w:p>
    <w:p w14:paraId="349F7F5B" w14:textId="77777777" w:rsidR="00405C07" w:rsidRPr="00405C07" w:rsidRDefault="00405C07" w:rsidP="00B066F8">
      <w:pPr>
        <w:numPr>
          <w:ilvl w:val="0"/>
          <w:numId w:val="4"/>
        </w:numPr>
        <w:autoSpaceDE w:val="0"/>
        <w:autoSpaceDN w:val="0"/>
        <w:adjustRightInd w:val="0"/>
        <w:spacing w:after="80" w:line="240" w:lineRule="auto"/>
        <w:ind w:left="567" w:hanging="567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05C07">
        <w:rPr>
          <w:rFonts w:ascii="Times New Roman" w:eastAsia="TimesNewRomanPSMT" w:hAnsi="Times New Roman" w:cs="Times New Roman"/>
          <w:sz w:val="28"/>
          <w:szCs w:val="28"/>
        </w:rPr>
        <w:t>умение связывать теорию с практикой, решать задачи;</w:t>
      </w:r>
    </w:p>
    <w:p w14:paraId="65E58C27" w14:textId="77777777" w:rsidR="00405C07" w:rsidRPr="00405C07" w:rsidRDefault="00405C07" w:rsidP="00B066F8">
      <w:pPr>
        <w:numPr>
          <w:ilvl w:val="0"/>
          <w:numId w:val="4"/>
        </w:numPr>
        <w:autoSpaceDE w:val="0"/>
        <w:autoSpaceDN w:val="0"/>
        <w:adjustRightInd w:val="0"/>
        <w:spacing w:after="80" w:line="240" w:lineRule="auto"/>
        <w:ind w:left="567" w:hanging="567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05C07">
        <w:rPr>
          <w:rFonts w:ascii="Times New Roman" w:eastAsia="TimesNewRomanPSMT" w:hAnsi="Times New Roman" w:cs="Times New Roman"/>
          <w:sz w:val="28"/>
          <w:szCs w:val="28"/>
        </w:rPr>
        <w:t>наличие пропусков семинарских и лекционных занятий по неуважительным причинам.</w:t>
      </w:r>
    </w:p>
    <w:p w14:paraId="323E9E4E" w14:textId="77777777" w:rsidR="00405C07" w:rsidRPr="00405C07" w:rsidRDefault="00405C07" w:rsidP="00405C07">
      <w:pPr>
        <w:suppressAutoHyphens/>
        <w:spacing w:after="80" w:line="240" w:lineRule="auto"/>
        <w:ind w:right="20" w:firstLine="72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405C0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Форма проведения экзамена – устная по билетам. Оценка носит дифференцированный характер и определяется оценками «отлично», «хорошо», «удовлетворительно», «неудовлетворительно».</w:t>
      </w:r>
    </w:p>
    <w:p w14:paraId="274BE84F" w14:textId="05410052" w:rsidR="00405C07" w:rsidRPr="00405C07" w:rsidRDefault="00405C07" w:rsidP="005C42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405C0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Оценивание обучающихся по дисциплине </w:t>
      </w:r>
    </w:p>
    <w:p w14:paraId="261BED9A" w14:textId="77777777" w:rsidR="00405C07" w:rsidRPr="00405C07" w:rsidRDefault="00405C07" w:rsidP="005C4252">
      <w:pPr>
        <w:widowControl w:val="0"/>
        <w:autoSpaceDE w:val="0"/>
        <w:autoSpaceDN w:val="0"/>
        <w:adjustRightInd w:val="0"/>
        <w:spacing w:after="0" w:line="12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8"/>
        <w:gridCol w:w="6430"/>
      </w:tblGrid>
      <w:tr w:rsidR="00405C07" w:rsidRPr="00405C07" w14:paraId="5F1D28B1" w14:textId="77777777" w:rsidTr="00F21F5D">
        <w:trPr>
          <w:trHeight w:val="479"/>
        </w:trPr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876EAB0" w14:textId="77777777" w:rsidR="00405C07" w:rsidRPr="00405C07" w:rsidRDefault="00405C07" w:rsidP="00405C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5162F31" w14:textId="77777777" w:rsidR="00405C07" w:rsidRPr="00405C07" w:rsidRDefault="00405C07" w:rsidP="00405C07">
            <w:pPr>
              <w:tabs>
                <w:tab w:val="left" w:pos="176"/>
              </w:tabs>
              <w:spacing w:before="100" w:beforeAutospacing="1" w:after="100" w:afterAutospacing="1" w:line="240" w:lineRule="auto"/>
              <w:ind w:left="54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Требования к знаниям</w:t>
            </w:r>
          </w:p>
        </w:tc>
      </w:tr>
      <w:tr w:rsidR="00405C07" w:rsidRPr="00405C07" w14:paraId="045AD72D" w14:textId="77777777" w:rsidTr="00F21F5D"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CAEE97C" w14:textId="77777777" w:rsidR="00405C07" w:rsidRPr="00405C07" w:rsidRDefault="00405C07" w:rsidP="00405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  <w:t>5, «отлично»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D403C6C" w14:textId="1150E2CB" w:rsidR="00405C07" w:rsidRPr="00405C07" w:rsidRDefault="00405C07" w:rsidP="005C4252">
            <w:pPr>
              <w:tabs>
                <w:tab w:val="left" w:pos="176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Теоретическое содержание дисциплины освоено полностью, сформированы необходимые практические навыки работы с освоенным материалом. Все предусмотренные программой обучения учебные задания выполнены, качество их выполнения оценено числом баллов, близким к максимальному.  </w:t>
            </w:r>
          </w:p>
        </w:tc>
      </w:tr>
      <w:tr w:rsidR="00405C07" w:rsidRPr="00405C07" w14:paraId="416C02A6" w14:textId="77777777" w:rsidTr="00F21F5D"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BFD87F4" w14:textId="77777777" w:rsidR="00405C07" w:rsidRPr="00405C07" w:rsidRDefault="00405C07" w:rsidP="00405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 «хорошо»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85574BB" w14:textId="14FC78A8" w:rsidR="00405C07" w:rsidRPr="00405C07" w:rsidRDefault="00405C07" w:rsidP="005C4252">
            <w:pPr>
              <w:tabs>
                <w:tab w:val="left" w:pos="176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Теоретическое содержание дисциплины освоено полностью, без пробело</w:t>
            </w:r>
            <w:r w:rsidR="005C42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</w:t>
            </w: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некоторые практические навыки работы с освоенным материалом сформированы недостаточно. Все предусмотренные программой обучения учебные задания выполнены, качество выполнения ни одного из них   не оценено максимальным числом баллов, некоторые виды заданий выполнены с ошибками.</w:t>
            </w:r>
          </w:p>
        </w:tc>
      </w:tr>
      <w:tr w:rsidR="00405C07" w:rsidRPr="00405C07" w14:paraId="075B6ED1" w14:textId="77777777" w:rsidTr="00F21F5D"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7AE768A" w14:textId="77777777" w:rsidR="00405C07" w:rsidRPr="00405C07" w:rsidRDefault="00405C07" w:rsidP="00405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3, </w:t>
            </w:r>
          </w:p>
          <w:p w14:paraId="2B067CFA" w14:textId="77777777" w:rsidR="00405C07" w:rsidRPr="00405C07" w:rsidRDefault="00405C07" w:rsidP="00405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«удовлетворительно»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2F54B6D" w14:textId="77777777" w:rsidR="00405C07" w:rsidRPr="00405C07" w:rsidRDefault="00405C07" w:rsidP="005C4252">
            <w:pPr>
              <w:tabs>
                <w:tab w:val="left" w:pos="176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Теоретическое содержание дисциплины освоено частично, но пробелы, не носят существенного </w:t>
            </w: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характера, необходимые практические навыки работы с освоенным материалом в основном сформированы. Большинство предусмотренных программой обучения учебных заданий выполнено, но не высокого качества. </w:t>
            </w:r>
          </w:p>
        </w:tc>
      </w:tr>
      <w:tr w:rsidR="00405C07" w:rsidRPr="00405C07" w14:paraId="128CBCFC" w14:textId="77777777" w:rsidTr="00F21F5D">
        <w:tc>
          <w:tcPr>
            <w:tcW w:w="2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9B6EFB6" w14:textId="77777777" w:rsidR="00405C07" w:rsidRPr="00405C07" w:rsidRDefault="00405C07" w:rsidP="00405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2, </w:t>
            </w:r>
          </w:p>
          <w:p w14:paraId="5A170443" w14:textId="77777777" w:rsidR="00405C07" w:rsidRPr="00405C07" w:rsidRDefault="00405C07" w:rsidP="00405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«неудовлетворительно»</w:t>
            </w:r>
          </w:p>
        </w:tc>
        <w:tc>
          <w:tcPr>
            <w:tcW w:w="6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00B74CD" w14:textId="59C3F88F" w:rsidR="00405C07" w:rsidRPr="00405C07" w:rsidRDefault="00405C07" w:rsidP="005C4252">
            <w:pPr>
              <w:tabs>
                <w:tab w:val="left" w:pos="176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05C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Теоретическое содержание дисциплины не освоено, необходимые практические навыки работы не сформированы, выполненные учебные задания содержат грубые ошибки, дополнительная самостоятельная работа над материалом дисциплины не приведет к существенному повышению качества выполнения учебных заданий. </w:t>
            </w:r>
          </w:p>
        </w:tc>
      </w:tr>
    </w:tbl>
    <w:p w14:paraId="3C3AC13A" w14:textId="77777777" w:rsidR="00405C07" w:rsidRPr="00405C07" w:rsidRDefault="00405C07" w:rsidP="00405C07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5C07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C2FDA05" w14:textId="24961170" w:rsidR="00775A2B" w:rsidRPr="00C557E9" w:rsidRDefault="00EC5534" w:rsidP="00B066F8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80" w:line="240" w:lineRule="auto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7E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МЕТОДИЧЕСКИЕ МАТЕРИАЛЫ, ОПРЕДЕЛЯЮЩИЕ ПРОЦЕДУРЫ ОЦЕНИВАНИЯ </w:t>
      </w:r>
      <w:r w:rsidR="009105BD" w:rsidRPr="00C557E9">
        <w:rPr>
          <w:rFonts w:ascii="Times New Roman" w:hAnsi="Times New Roman" w:cs="Times New Roman"/>
          <w:b/>
          <w:sz w:val="24"/>
          <w:szCs w:val="24"/>
        </w:rPr>
        <w:t>КОМПЕТЕНЦИЙ</w:t>
      </w:r>
    </w:p>
    <w:p w14:paraId="26E7FA64" w14:textId="77777777" w:rsidR="000E6EE0" w:rsidRDefault="000E6EE0" w:rsidP="000E6EE0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20DCC2D8" w14:textId="717EC211" w:rsidR="00DC597B" w:rsidRPr="000E6EE0" w:rsidRDefault="00DC597B" w:rsidP="000E6EE0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E6EE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a5"/>
        <w:tblW w:w="9782" w:type="dxa"/>
        <w:tblInd w:w="-176" w:type="dxa"/>
        <w:tblLook w:val="04A0" w:firstRow="1" w:lastRow="0" w:firstColumn="1" w:lastColumn="0" w:noHBand="0" w:noVBand="1"/>
      </w:tblPr>
      <w:tblGrid>
        <w:gridCol w:w="1420"/>
        <w:gridCol w:w="4960"/>
        <w:gridCol w:w="3402"/>
      </w:tblGrid>
      <w:tr w:rsidR="00DC597B" w14:paraId="677757B2" w14:textId="77777777" w:rsidTr="007747A7">
        <w:tc>
          <w:tcPr>
            <w:tcW w:w="1420" w:type="dxa"/>
            <w:vAlign w:val="center"/>
          </w:tcPr>
          <w:p w14:paraId="502B9ADB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</w:p>
          <w:p w14:paraId="33E09ADA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4960" w:type="dxa"/>
            <w:vAlign w:val="center"/>
          </w:tcPr>
          <w:p w14:paraId="4AA16820" w14:textId="36B75F65" w:rsidR="00DC597B" w:rsidRPr="002B3B30" w:rsidRDefault="00844734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Индикаторы достижения</w:t>
            </w:r>
            <w:r w:rsidR="00DC597B"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компетенций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D245FAE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Уровень сформированности компетенций, %</w:t>
            </w:r>
          </w:p>
        </w:tc>
      </w:tr>
      <w:tr w:rsidR="009F525A" w14:paraId="334C9121" w14:textId="77777777" w:rsidTr="007747A7">
        <w:trPr>
          <w:trHeight w:val="801"/>
        </w:trPr>
        <w:tc>
          <w:tcPr>
            <w:tcW w:w="1420" w:type="dxa"/>
            <w:vMerge w:val="restart"/>
          </w:tcPr>
          <w:p w14:paraId="5E467D18" w14:textId="77777777" w:rsidR="00D16C16" w:rsidRPr="00D16C16" w:rsidRDefault="00D16C16" w:rsidP="00D16C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6C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ОПК-5</w:t>
            </w:r>
          </w:p>
          <w:p w14:paraId="686C3E6C" w14:textId="70433B4A" w:rsidR="009F525A" w:rsidRDefault="009F525A" w:rsidP="00856C2A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0" w:type="dxa"/>
          </w:tcPr>
          <w:p w14:paraId="1BA3B19E" w14:textId="77777777" w:rsidR="009F525A" w:rsidRPr="00C557E9" w:rsidRDefault="009F525A" w:rsidP="00D66A7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57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14:paraId="693B4C98" w14:textId="050830F4" w:rsidR="009F525A" w:rsidRPr="00C557E9" w:rsidRDefault="00D16C16" w:rsidP="00CA1241">
            <w:pPr>
              <w:numPr>
                <w:ilvl w:val="0"/>
                <w:numId w:val="2"/>
              </w:numPr>
              <w:tabs>
                <w:tab w:val="left" w:pos="390"/>
              </w:tabs>
              <w:suppressAutoHyphens/>
              <w:ind w:left="316" w:hanging="31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5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развития различных сфер личности, нормативную регламентацию и этические принципы деятельности психолога, основы психодиагностики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754A0271" w14:textId="631A313F" w:rsidR="009F525A" w:rsidRDefault="009F525A" w:rsidP="00D66A7E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9F525A" w14:paraId="49957606" w14:textId="77777777" w:rsidTr="007747A7">
        <w:trPr>
          <w:trHeight w:val="1104"/>
        </w:trPr>
        <w:tc>
          <w:tcPr>
            <w:tcW w:w="1420" w:type="dxa"/>
            <w:vMerge/>
          </w:tcPr>
          <w:p w14:paraId="1B685E01" w14:textId="77777777" w:rsidR="009F525A" w:rsidRDefault="009F525A" w:rsidP="009F525A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0DEB1CFD" w14:textId="77777777" w:rsidR="009F525A" w:rsidRPr="00C557E9" w:rsidRDefault="009F525A" w:rsidP="009F525A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57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28CF11AD" w14:textId="0BD83FB7" w:rsidR="009F525A" w:rsidRPr="00C557E9" w:rsidRDefault="00D16C16" w:rsidP="00CA1241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autoSpaceDE w:val="0"/>
              <w:ind w:left="316" w:hanging="31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5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комплексное исследование и диагностику психических свойств и состояний, особенностей развития различных сфер личности, а также профессиональной среды с учетом нормативной регламентации и этических принципов деятельности психолога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2276FB5A" w14:textId="2A40A714" w:rsidR="009F525A" w:rsidRDefault="009F525A" w:rsidP="009F525A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9F525A" w14:paraId="20D2CD0A" w14:textId="77777777" w:rsidTr="007747A7">
        <w:trPr>
          <w:trHeight w:val="828"/>
        </w:trPr>
        <w:tc>
          <w:tcPr>
            <w:tcW w:w="1420" w:type="dxa"/>
            <w:vMerge/>
          </w:tcPr>
          <w:p w14:paraId="05DDA537" w14:textId="77777777" w:rsidR="009F525A" w:rsidRDefault="009F525A" w:rsidP="009F525A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2317EB13" w14:textId="77777777" w:rsidR="009F525A" w:rsidRPr="00C557E9" w:rsidRDefault="009F525A" w:rsidP="009F525A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57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</w:p>
          <w:p w14:paraId="67A2054D" w14:textId="07AD4B81" w:rsidR="009F525A" w:rsidRPr="00C557E9" w:rsidRDefault="00D16C16" w:rsidP="00D16C16">
            <w:pPr>
              <w:tabs>
                <w:tab w:val="left" w:pos="283"/>
              </w:tabs>
              <w:ind w:left="34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5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навыками проведения комплексного исследования и диагностики психических свойств и состояний, особенностей развития различных сфер личности, а также профессиональной среды с учетом нормативной регламентации и этических принципов деятельности психолога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247B149F" w14:textId="7178B2C0" w:rsidR="009F525A" w:rsidRDefault="009F525A" w:rsidP="009F525A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7A5F1BA4" w14:textId="77777777" w:rsidR="00C557E9" w:rsidRDefault="00C557E9" w:rsidP="00DC597B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657F1624" w14:textId="0C7EDFDF" w:rsidR="00DC597B" w:rsidRDefault="00DC597B" w:rsidP="00DC597B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578160A8" w14:textId="77777777" w:rsidR="00DC597B" w:rsidRPr="0022330F" w:rsidRDefault="00DC597B" w:rsidP="009F525A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58"/>
        <w:gridCol w:w="5252"/>
        <w:gridCol w:w="2034"/>
      </w:tblGrid>
      <w:tr w:rsidR="00DC597B" w14:paraId="04EAE2A5" w14:textId="77777777" w:rsidTr="00C52F50">
        <w:tc>
          <w:tcPr>
            <w:tcW w:w="2093" w:type="dxa"/>
            <w:vAlign w:val="center"/>
          </w:tcPr>
          <w:p w14:paraId="1965F75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77CF2E3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622D74E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DC597B" w14:paraId="10246127" w14:textId="77777777" w:rsidTr="00C52F50">
        <w:tc>
          <w:tcPr>
            <w:tcW w:w="2093" w:type="dxa"/>
            <w:vAlign w:val="center"/>
          </w:tcPr>
          <w:p w14:paraId="420578CE" w14:textId="77777777" w:rsidR="00DC597B" w:rsidRPr="005F74D9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66F85EC2" w14:textId="333165F3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61583634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DC597B" w14:paraId="24BD962E" w14:textId="77777777" w:rsidTr="00C52F50">
        <w:tc>
          <w:tcPr>
            <w:tcW w:w="2093" w:type="dxa"/>
            <w:vAlign w:val="center"/>
          </w:tcPr>
          <w:p w14:paraId="5EAFDD19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1BC1F04F" w14:textId="313092E2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7A2CD39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DC597B" w14:paraId="2BCA4627" w14:textId="77777777" w:rsidTr="00C52F50">
        <w:tc>
          <w:tcPr>
            <w:tcW w:w="2093" w:type="dxa"/>
            <w:vAlign w:val="center"/>
          </w:tcPr>
          <w:p w14:paraId="18372C3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17A81B17" w14:textId="596B381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2724046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DC597B" w14:paraId="524E66BC" w14:textId="77777777" w:rsidTr="00C52F50">
        <w:tc>
          <w:tcPr>
            <w:tcW w:w="2093" w:type="dxa"/>
            <w:vAlign w:val="center"/>
          </w:tcPr>
          <w:p w14:paraId="09F21260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26B795F0" w14:textId="31C62BD6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6BFFE057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DC597B" w14:paraId="5F211BF8" w14:textId="77777777" w:rsidTr="00C52F50">
        <w:tc>
          <w:tcPr>
            <w:tcW w:w="2093" w:type="dxa"/>
            <w:vAlign w:val="center"/>
          </w:tcPr>
          <w:p w14:paraId="24C8215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2CB33DA0" w14:textId="59ACDDD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7350001C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  <w:bookmarkEnd w:id="5"/>
    </w:tbl>
    <w:p w14:paraId="4CEB24C6" w14:textId="77777777" w:rsidR="008213EF" w:rsidRPr="005B3236" w:rsidRDefault="008213EF" w:rsidP="00D95CB3">
      <w:pPr>
        <w:rPr>
          <w:rFonts w:ascii="Times New Roman" w:hAnsi="Times New Roman" w:cs="Times New Roman"/>
          <w:b/>
          <w:sz w:val="24"/>
          <w:szCs w:val="24"/>
        </w:rPr>
      </w:pPr>
    </w:p>
    <w:sectPr w:rsidR="008213EF" w:rsidRPr="005B3236" w:rsidSect="002F4294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874B23" w16cid:durableId="74AE7CE4"/>
  <w16cid:commentId w16cid:paraId="1F597A2A" w16cid:durableId="36617946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2A92C6" w14:textId="77777777" w:rsidR="00435160" w:rsidRDefault="00435160" w:rsidP="00D95CB3">
      <w:pPr>
        <w:spacing w:after="0" w:line="240" w:lineRule="auto"/>
      </w:pPr>
      <w:r>
        <w:separator/>
      </w:r>
    </w:p>
  </w:endnote>
  <w:endnote w:type="continuationSeparator" w:id="0">
    <w:p w14:paraId="3D01FB8B" w14:textId="77777777" w:rsidR="00435160" w:rsidRDefault="00435160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756575" w14:textId="77777777" w:rsidR="00435160" w:rsidRDefault="00435160" w:rsidP="00D95CB3">
      <w:pPr>
        <w:spacing w:after="0" w:line="240" w:lineRule="auto"/>
      </w:pPr>
      <w:r>
        <w:separator/>
      </w:r>
    </w:p>
  </w:footnote>
  <w:footnote w:type="continuationSeparator" w:id="0">
    <w:p w14:paraId="0731906C" w14:textId="77777777" w:rsidR="00435160" w:rsidRDefault="00435160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EndPr/>
    <w:sdtContent>
      <w:p w14:paraId="24191F74" w14:textId="1299EB52" w:rsidR="00E96BFD" w:rsidRPr="00D95CB3" w:rsidRDefault="00E96BFD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0B48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14:paraId="72D8613B" w14:textId="77777777" w:rsidR="00E96BFD" w:rsidRDefault="00E96BF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016565"/>
      <w:docPartObj>
        <w:docPartGallery w:val="Page Numbers (Top of Page)"/>
        <w:docPartUnique/>
      </w:docPartObj>
    </w:sdtPr>
    <w:sdtEndPr/>
    <w:sdtContent>
      <w:p w14:paraId="6413B82D" w14:textId="43737CFD" w:rsidR="00E96BFD" w:rsidRDefault="00E96BF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B48">
          <w:rPr>
            <w:noProof/>
          </w:rPr>
          <w:t>11</w:t>
        </w:r>
        <w:r>
          <w:fldChar w:fldCharType="end"/>
        </w:r>
      </w:p>
    </w:sdtContent>
  </w:sdt>
  <w:p w14:paraId="6B06D120" w14:textId="77777777" w:rsidR="00E96BFD" w:rsidRDefault="00E96BF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0D05CA9"/>
    <w:multiLevelType w:val="hybridMultilevel"/>
    <w:tmpl w:val="0B204A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C42553"/>
    <w:multiLevelType w:val="hybridMultilevel"/>
    <w:tmpl w:val="1E60C9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17C6B"/>
    <w:multiLevelType w:val="hybridMultilevel"/>
    <w:tmpl w:val="D57481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304A5"/>
    <w:multiLevelType w:val="hybridMultilevel"/>
    <w:tmpl w:val="BBA09A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D33CD"/>
    <w:multiLevelType w:val="hybridMultilevel"/>
    <w:tmpl w:val="007C0E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AC17B6"/>
    <w:multiLevelType w:val="hybridMultilevel"/>
    <w:tmpl w:val="D2E664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710BC"/>
    <w:multiLevelType w:val="hybridMultilevel"/>
    <w:tmpl w:val="7780D6A2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06B5B"/>
    <w:multiLevelType w:val="hybridMultilevel"/>
    <w:tmpl w:val="B84AA7E6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033FE"/>
    <w:multiLevelType w:val="hybridMultilevel"/>
    <w:tmpl w:val="FF309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122E54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4D46"/>
    <w:multiLevelType w:val="hybridMultilevel"/>
    <w:tmpl w:val="57EC6CAC"/>
    <w:lvl w:ilvl="0" w:tplc="04190011">
      <w:start w:val="1"/>
      <w:numFmt w:val="decimal"/>
      <w:lvlText w:val="%1)"/>
      <w:lvlJc w:val="left"/>
      <w:pPr>
        <w:ind w:left="726" w:hanging="360"/>
      </w:p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14" w15:restartNumberingAfterBreak="0">
    <w:nsid w:val="2A1470B0"/>
    <w:multiLevelType w:val="hybridMultilevel"/>
    <w:tmpl w:val="BC5EF7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77DB0"/>
    <w:multiLevelType w:val="hybridMultilevel"/>
    <w:tmpl w:val="FBC2D93C"/>
    <w:lvl w:ilvl="0" w:tplc="7C60D100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2690D"/>
    <w:multiLevelType w:val="hybridMultilevel"/>
    <w:tmpl w:val="ABB01F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DE558C"/>
    <w:multiLevelType w:val="hybridMultilevel"/>
    <w:tmpl w:val="5DD8C5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F340F4"/>
    <w:multiLevelType w:val="hybridMultilevel"/>
    <w:tmpl w:val="2390D3E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5398E"/>
    <w:multiLevelType w:val="hybridMultilevel"/>
    <w:tmpl w:val="6798CC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FD74D3"/>
    <w:multiLevelType w:val="hybridMultilevel"/>
    <w:tmpl w:val="AA52965A"/>
    <w:lvl w:ilvl="0" w:tplc="8C88CE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02C3C"/>
    <w:multiLevelType w:val="hybridMultilevel"/>
    <w:tmpl w:val="6868D7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785F35"/>
    <w:multiLevelType w:val="hybridMultilevel"/>
    <w:tmpl w:val="5CD02F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02FBB"/>
    <w:multiLevelType w:val="hybridMultilevel"/>
    <w:tmpl w:val="A5A08E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225AD7"/>
    <w:multiLevelType w:val="hybridMultilevel"/>
    <w:tmpl w:val="6D12DC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EB6B06"/>
    <w:multiLevelType w:val="hybridMultilevel"/>
    <w:tmpl w:val="44641A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E12EE3"/>
    <w:multiLevelType w:val="hybridMultilevel"/>
    <w:tmpl w:val="12ACD0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266344"/>
    <w:multiLevelType w:val="hybridMultilevel"/>
    <w:tmpl w:val="F4668A1A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25316F"/>
    <w:multiLevelType w:val="hybridMultilevel"/>
    <w:tmpl w:val="60122328"/>
    <w:lvl w:ilvl="0" w:tplc="FC7844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A40CFA"/>
    <w:multiLevelType w:val="hybridMultilevel"/>
    <w:tmpl w:val="102E0E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FD6F82"/>
    <w:multiLevelType w:val="hybridMultilevel"/>
    <w:tmpl w:val="16B0E6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591DB5"/>
    <w:multiLevelType w:val="hybridMultilevel"/>
    <w:tmpl w:val="5266981A"/>
    <w:lvl w:ilvl="0" w:tplc="87A8DD5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11CAD5D0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9F05F8"/>
    <w:multiLevelType w:val="hybridMultilevel"/>
    <w:tmpl w:val="38EE91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30487"/>
    <w:multiLevelType w:val="hybridMultilevel"/>
    <w:tmpl w:val="9E04A4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CD4C52"/>
    <w:multiLevelType w:val="hybridMultilevel"/>
    <w:tmpl w:val="E7A0730C"/>
    <w:lvl w:ilvl="0" w:tplc="18D8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166C6B0">
      <w:numFmt w:val="bullet"/>
      <w:lvlText w:val="•"/>
      <w:lvlJc w:val="left"/>
      <w:pPr>
        <w:ind w:left="1440" w:hanging="360"/>
      </w:pPr>
      <w:rPr>
        <w:rFonts w:ascii="Times New Roman" w:eastAsia="TimesNewRomanPSMT" w:hAnsi="Times New Roman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121FB1"/>
    <w:multiLevelType w:val="hybridMultilevel"/>
    <w:tmpl w:val="FBAEC58A"/>
    <w:lvl w:ilvl="0" w:tplc="FC7844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27376E"/>
    <w:multiLevelType w:val="hybridMultilevel"/>
    <w:tmpl w:val="AA5296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8" w15:restartNumberingAfterBreak="0">
    <w:nsid w:val="67987962"/>
    <w:multiLevelType w:val="hybridMultilevel"/>
    <w:tmpl w:val="F5D8FEB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34D06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9057FF"/>
    <w:multiLevelType w:val="hybridMultilevel"/>
    <w:tmpl w:val="234A4E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2D63F2"/>
    <w:multiLevelType w:val="hybridMultilevel"/>
    <w:tmpl w:val="0C5EC780"/>
    <w:lvl w:ilvl="0" w:tplc="FC7844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346D53"/>
    <w:multiLevelType w:val="hybridMultilevel"/>
    <w:tmpl w:val="9A948A98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D882B51"/>
    <w:multiLevelType w:val="hybridMultilevel"/>
    <w:tmpl w:val="EB7A26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7"/>
  </w:num>
  <w:num w:numId="3">
    <w:abstractNumId w:val="38"/>
  </w:num>
  <w:num w:numId="4">
    <w:abstractNumId w:val="34"/>
  </w:num>
  <w:num w:numId="5">
    <w:abstractNumId w:val="20"/>
  </w:num>
  <w:num w:numId="6">
    <w:abstractNumId w:val="39"/>
  </w:num>
  <w:num w:numId="7">
    <w:abstractNumId w:val="18"/>
  </w:num>
  <w:num w:numId="8">
    <w:abstractNumId w:val="42"/>
  </w:num>
  <w:num w:numId="9">
    <w:abstractNumId w:val="24"/>
  </w:num>
  <w:num w:numId="10">
    <w:abstractNumId w:val="15"/>
  </w:num>
  <w:num w:numId="11">
    <w:abstractNumId w:val="31"/>
  </w:num>
  <w:num w:numId="12">
    <w:abstractNumId w:val="36"/>
  </w:num>
  <w:num w:numId="13">
    <w:abstractNumId w:val="6"/>
  </w:num>
  <w:num w:numId="14">
    <w:abstractNumId w:val="25"/>
  </w:num>
  <w:num w:numId="15">
    <w:abstractNumId w:val="40"/>
  </w:num>
  <w:num w:numId="16">
    <w:abstractNumId w:val="7"/>
  </w:num>
  <w:num w:numId="17">
    <w:abstractNumId w:val="30"/>
  </w:num>
  <w:num w:numId="18">
    <w:abstractNumId w:val="10"/>
  </w:num>
  <w:num w:numId="19">
    <w:abstractNumId w:val="13"/>
  </w:num>
  <w:num w:numId="20">
    <w:abstractNumId w:val="16"/>
  </w:num>
  <w:num w:numId="21">
    <w:abstractNumId w:val="4"/>
  </w:num>
  <w:num w:numId="22">
    <w:abstractNumId w:val="29"/>
  </w:num>
  <w:num w:numId="23">
    <w:abstractNumId w:val="17"/>
  </w:num>
  <w:num w:numId="24">
    <w:abstractNumId w:val="26"/>
  </w:num>
  <w:num w:numId="25">
    <w:abstractNumId w:val="22"/>
  </w:num>
  <w:num w:numId="26">
    <w:abstractNumId w:val="23"/>
  </w:num>
  <w:num w:numId="27">
    <w:abstractNumId w:val="44"/>
  </w:num>
  <w:num w:numId="28">
    <w:abstractNumId w:val="33"/>
  </w:num>
  <w:num w:numId="29">
    <w:abstractNumId w:val="43"/>
  </w:num>
  <w:num w:numId="30">
    <w:abstractNumId w:val="21"/>
  </w:num>
  <w:num w:numId="31">
    <w:abstractNumId w:val="19"/>
  </w:num>
  <w:num w:numId="32">
    <w:abstractNumId w:val="11"/>
  </w:num>
  <w:num w:numId="33">
    <w:abstractNumId w:val="14"/>
  </w:num>
  <w:num w:numId="34">
    <w:abstractNumId w:val="9"/>
  </w:num>
  <w:num w:numId="35">
    <w:abstractNumId w:val="32"/>
  </w:num>
  <w:num w:numId="36">
    <w:abstractNumId w:val="8"/>
  </w:num>
  <w:num w:numId="37">
    <w:abstractNumId w:val="5"/>
  </w:num>
  <w:num w:numId="38">
    <w:abstractNumId w:val="28"/>
  </w:num>
  <w:num w:numId="39">
    <w:abstractNumId w:val="35"/>
  </w:num>
  <w:num w:numId="40">
    <w:abstractNumId w:val="41"/>
  </w:num>
  <w:num w:numId="41">
    <w:abstractNumId w:val="12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E1"/>
    <w:rsid w:val="0000068A"/>
    <w:rsid w:val="0002277F"/>
    <w:rsid w:val="000266D7"/>
    <w:rsid w:val="00046E68"/>
    <w:rsid w:val="0005710B"/>
    <w:rsid w:val="00083AC3"/>
    <w:rsid w:val="00093069"/>
    <w:rsid w:val="000A4898"/>
    <w:rsid w:val="000B1A23"/>
    <w:rsid w:val="000D00B9"/>
    <w:rsid w:val="000D1FAB"/>
    <w:rsid w:val="000E2629"/>
    <w:rsid w:val="000E6EE0"/>
    <w:rsid w:val="000F42F5"/>
    <w:rsid w:val="00106E96"/>
    <w:rsid w:val="00112C9F"/>
    <w:rsid w:val="00113B68"/>
    <w:rsid w:val="0011546B"/>
    <w:rsid w:val="00116250"/>
    <w:rsid w:val="00117477"/>
    <w:rsid w:val="00117804"/>
    <w:rsid w:val="00122330"/>
    <w:rsid w:val="001305D7"/>
    <w:rsid w:val="001431EF"/>
    <w:rsid w:val="00143810"/>
    <w:rsid w:val="00146A8C"/>
    <w:rsid w:val="00150C8B"/>
    <w:rsid w:val="0015459F"/>
    <w:rsid w:val="00155760"/>
    <w:rsid w:val="00156575"/>
    <w:rsid w:val="0017024F"/>
    <w:rsid w:val="00176B4F"/>
    <w:rsid w:val="00177AB9"/>
    <w:rsid w:val="00180C7B"/>
    <w:rsid w:val="00191FF7"/>
    <w:rsid w:val="00192B22"/>
    <w:rsid w:val="001975AA"/>
    <w:rsid w:val="001C099A"/>
    <w:rsid w:val="001C2103"/>
    <w:rsid w:val="001D4487"/>
    <w:rsid w:val="00202E02"/>
    <w:rsid w:val="002545D3"/>
    <w:rsid w:val="0026239A"/>
    <w:rsid w:val="00265168"/>
    <w:rsid w:val="00282D56"/>
    <w:rsid w:val="0028548A"/>
    <w:rsid w:val="002934FE"/>
    <w:rsid w:val="002A3D4A"/>
    <w:rsid w:val="002A6E2C"/>
    <w:rsid w:val="002B06F0"/>
    <w:rsid w:val="002B3B30"/>
    <w:rsid w:val="002B515C"/>
    <w:rsid w:val="002C3279"/>
    <w:rsid w:val="002C494C"/>
    <w:rsid w:val="002E3B81"/>
    <w:rsid w:val="002F02D7"/>
    <w:rsid w:val="002F4294"/>
    <w:rsid w:val="002F770A"/>
    <w:rsid w:val="003016AC"/>
    <w:rsid w:val="003123CF"/>
    <w:rsid w:val="00314290"/>
    <w:rsid w:val="00321BF6"/>
    <w:rsid w:val="003263FC"/>
    <w:rsid w:val="00347E87"/>
    <w:rsid w:val="00363D46"/>
    <w:rsid w:val="00380FE0"/>
    <w:rsid w:val="003964C7"/>
    <w:rsid w:val="003A2925"/>
    <w:rsid w:val="003B0E21"/>
    <w:rsid w:val="003B62F7"/>
    <w:rsid w:val="003D6860"/>
    <w:rsid w:val="003F7E60"/>
    <w:rsid w:val="004005B5"/>
    <w:rsid w:val="00404A4D"/>
    <w:rsid w:val="00405C07"/>
    <w:rsid w:val="004132DD"/>
    <w:rsid w:val="004165CF"/>
    <w:rsid w:val="0042029D"/>
    <w:rsid w:val="00420F6F"/>
    <w:rsid w:val="004260FC"/>
    <w:rsid w:val="00430B48"/>
    <w:rsid w:val="00435160"/>
    <w:rsid w:val="00435497"/>
    <w:rsid w:val="00451A55"/>
    <w:rsid w:val="00462E06"/>
    <w:rsid w:val="00474DE6"/>
    <w:rsid w:val="00492EE4"/>
    <w:rsid w:val="004A5C7D"/>
    <w:rsid w:val="004A7204"/>
    <w:rsid w:val="004B0151"/>
    <w:rsid w:val="004B593E"/>
    <w:rsid w:val="004C0AD3"/>
    <w:rsid w:val="004C2E3F"/>
    <w:rsid w:val="004D48CB"/>
    <w:rsid w:val="004E202D"/>
    <w:rsid w:val="004E28FD"/>
    <w:rsid w:val="004F3F0F"/>
    <w:rsid w:val="00501FF4"/>
    <w:rsid w:val="005119BD"/>
    <w:rsid w:val="0051363A"/>
    <w:rsid w:val="0051458D"/>
    <w:rsid w:val="0052293C"/>
    <w:rsid w:val="00530936"/>
    <w:rsid w:val="00536283"/>
    <w:rsid w:val="00541D6E"/>
    <w:rsid w:val="00542E1E"/>
    <w:rsid w:val="00544EC9"/>
    <w:rsid w:val="00583097"/>
    <w:rsid w:val="0058426C"/>
    <w:rsid w:val="00592726"/>
    <w:rsid w:val="005B1638"/>
    <w:rsid w:val="005B3236"/>
    <w:rsid w:val="005C1969"/>
    <w:rsid w:val="005C4252"/>
    <w:rsid w:val="005C4FAD"/>
    <w:rsid w:val="005F1BFC"/>
    <w:rsid w:val="005F4D4E"/>
    <w:rsid w:val="005F614C"/>
    <w:rsid w:val="006050D2"/>
    <w:rsid w:val="006078D2"/>
    <w:rsid w:val="00613C6B"/>
    <w:rsid w:val="00615AB1"/>
    <w:rsid w:val="00641232"/>
    <w:rsid w:val="00643A99"/>
    <w:rsid w:val="0066586C"/>
    <w:rsid w:val="00672062"/>
    <w:rsid w:val="00672E85"/>
    <w:rsid w:val="00674AAF"/>
    <w:rsid w:val="0068469E"/>
    <w:rsid w:val="00693EC2"/>
    <w:rsid w:val="00697917"/>
    <w:rsid w:val="006A6B7C"/>
    <w:rsid w:val="006B37D5"/>
    <w:rsid w:val="006E26AA"/>
    <w:rsid w:val="00701183"/>
    <w:rsid w:val="00704DCA"/>
    <w:rsid w:val="00716D05"/>
    <w:rsid w:val="00721F39"/>
    <w:rsid w:val="00724ACA"/>
    <w:rsid w:val="007423BD"/>
    <w:rsid w:val="00754534"/>
    <w:rsid w:val="007665E9"/>
    <w:rsid w:val="007747A7"/>
    <w:rsid w:val="00775A2B"/>
    <w:rsid w:val="00777DC1"/>
    <w:rsid w:val="007A5997"/>
    <w:rsid w:val="007B61F5"/>
    <w:rsid w:val="007B67C4"/>
    <w:rsid w:val="007C475B"/>
    <w:rsid w:val="007C5B9F"/>
    <w:rsid w:val="007D21CC"/>
    <w:rsid w:val="007D32D2"/>
    <w:rsid w:val="007D6797"/>
    <w:rsid w:val="007E261A"/>
    <w:rsid w:val="007E4190"/>
    <w:rsid w:val="007F6AC9"/>
    <w:rsid w:val="008033F3"/>
    <w:rsid w:val="0080350C"/>
    <w:rsid w:val="00805390"/>
    <w:rsid w:val="008109C3"/>
    <w:rsid w:val="00812989"/>
    <w:rsid w:val="00813CA1"/>
    <w:rsid w:val="008213EF"/>
    <w:rsid w:val="008353E3"/>
    <w:rsid w:val="00844734"/>
    <w:rsid w:val="00856C2A"/>
    <w:rsid w:val="00856CC1"/>
    <w:rsid w:val="00874561"/>
    <w:rsid w:val="00874F79"/>
    <w:rsid w:val="00875CA5"/>
    <w:rsid w:val="00876A3C"/>
    <w:rsid w:val="0087758F"/>
    <w:rsid w:val="008869FE"/>
    <w:rsid w:val="00891C05"/>
    <w:rsid w:val="008B32AB"/>
    <w:rsid w:val="008B3667"/>
    <w:rsid w:val="008B6235"/>
    <w:rsid w:val="008C20C8"/>
    <w:rsid w:val="008C7EBC"/>
    <w:rsid w:val="008D2188"/>
    <w:rsid w:val="008F0DAE"/>
    <w:rsid w:val="008F1F65"/>
    <w:rsid w:val="008F6492"/>
    <w:rsid w:val="009105BD"/>
    <w:rsid w:val="009120C2"/>
    <w:rsid w:val="009200AB"/>
    <w:rsid w:val="00946C78"/>
    <w:rsid w:val="00954CDA"/>
    <w:rsid w:val="009661C2"/>
    <w:rsid w:val="00973DF4"/>
    <w:rsid w:val="0098010E"/>
    <w:rsid w:val="00982610"/>
    <w:rsid w:val="0098668C"/>
    <w:rsid w:val="009939A4"/>
    <w:rsid w:val="009A6E2E"/>
    <w:rsid w:val="009A7034"/>
    <w:rsid w:val="009B2D82"/>
    <w:rsid w:val="009C080F"/>
    <w:rsid w:val="009C1DC7"/>
    <w:rsid w:val="009C4ECA"/>
    <w:rsid w:val="009C6EFB"/>
    <w:rsid w:val="009D68C7"/>
    <w:rsid w:val="009E1957"/>
    <w:rsid w:val="009E7C0B"/>
    <w:rsid w:val="009F525A"/>
    <w:rsid w:val="00A03ACA"/>
    <w:rsid w:val="00A10DF7"/>
    <w:rsid w:val="00A16DCF"/>
    <w:rsid w:val="00A21A3E"/>
    <w:rsid w:val="00A24356"/>
    <w:rsid w:val="00A26325"/>
    <w:rsid w:val="00A36BF3"/>
    <w:rsid w:val="00A3703E"/>
    <w:rsid w:val="00A4788F"/>
    <w:rsid w:val="00A629EF"/>
    <w:rsid w:val="00A63A74"/>
    <w:rsid w:val="00A662B2"/>
    <w:rsid w:val="00A67601"/>
    <w:rsid w:val="00A761D0"/>
    <w:rsid w:val="00A76F12"/>
    <w:rsid w:val="00A84C1F"/>
    <w:rsid w:val="00AA2F69"/>
    <w:rsid w:val="00AB5E32"/>
    <w:rsid w:val="00AC665F"/>
    <w:rsid w:val="00AE7CB4"/>
    <w:rsid w:val="00AF234B"/>
    <w:rsid w:val="00AF4544"/>
    <w:rsid w:val="00AF749F"/>
    <w:rsid w:val="00AF7A25"/>
    <w:rsid w:val="00B048F1"/>
    <w:rsid w:val="00B05C13"/>
    <w:rsid w:val="00B066F8"/>
    <w:rsid w:val="00B072BA"/>
    <w:rsid w:val="00B1238E"/>
    <w:rsid w:val="00B14A29"/>
    <w:rsid w:val="00B164EA"/>
    <w:rsid w:val="00B17B81"/>
    <w:rsid w:val="00B2544F"/>
    <w:rsid w:val="00B37085"/>
    <w:rsid w:val="00B429D1"/>
    <w:rsid w:val="00B4336B"/>
    <w:rsid w:val="00B4377E"/>
    <w:rsid w:val="00B44689"/>
    <w:rsid w:val="00B51C7A"/>
    <w:rsid w:val="00B60D25"/>
    <w:rsid w:val="00B62C09"/>
    <w:rsid w:val="00B66E36"/>
    <w:rsid w:val="00B73539"/>
    <w:rsid w:val="00B931DA"/>
    <w:rsid w:val="00B96624"/>
    <w:rsid w:val="00BA5325"/>
    <w:rsid w:val="00BA7432"/>
    <w:rsid w:val="00BB042A"/>
    <w:rsid w:val="00BE1464"/>
    <w:rsid w:val="00BE2BF8"/>
    <w:rsid w:val="00BF3C6F"/>
    <w:rsid w:val="00C057F4"/>
    <w:rsid w:val="00C0717C"/>
    <w:rsid w:val="00C10331"/>
    <w:rsid w:val="00C20218"/>
    <w:rsid w:val="00C45071"/>
    <w:rsid w:val="00C4512E"/>
    <w:rsid w:val="00C50046"/>
    <w:rsid w:val="00C52F50"/>
    <w:rsid w:val="00C557E9"/>
    <w:rsid w:val="00C6622E"/>
    <w:rsid w:val="00C723C3"/>
    <w:rsid w:val="00C75354"/>
    <w:rsid w:val="00C83767"/>
    <w:rsid w:val="00C867D1"/>
    <w:rsid w:val="00C91ADE"/>
    <w:rsid w:val="00CA1241"/>
    <w:rsid w:val="00CA1AE1"/>
    <w:rsid w:val="00CA2E30"/>
    <w:rsid w:val="00CB31AE"/>
    <w:rsid w:val="00CB6EDD"/>
    <w:rsid w:val="00CC2365"/>
    <w:rsid w:val="00CC26FF"/>
    <w:rsid w:val="00CC76CC"/>
    <w:rsid w:val="00CE4AD8"/>
    <w:rsid w:val="00CE5446"/>
    <w:rsid w:val="00CE5E53"/>
    <w:rsid w:val="00CE7731"/>
    <w:rsid w:val="00CF0A1B"/>
    <w:rsid w:val="00CF3A6A"/>
    <w:rsid w:val="00CF7BBC"/>
    <w:rsid w:val="00D02E16"/>
    <w:rsid w:val="00D119BB"/>
    <w:rsid w:val="00D12E93"/>
    <w:rsid w:val="00D14AA7"/>
    <w:rsid w:val="00D16C16"/>
    <w:rsid w:val="00D203A3"/>
    <w:rsid w:val="00D2540E"/>
    <w:rsid w:val="00D66A7E"/>
    <w:rsid w:val="00D7237C"/>
    <w:rsid w:val="00D745A9"/>
    <w:rsid w:val="00D74A75"/>
    <w:rsid w:val="00D778F5"/>
    <w:rsid w:val="00D80DCC"/>
    <w:rsid w:val="00D8192A"/>
    <w:rsid w:val="00D86B8E"/>
    <w:rsid w:val="00D87D0F"/>
    <w:rsid w:val="00D94EC7"/>
    <w:rsid w:val="00D95CB3"/>
    <w:rsid w:val="00DA4400"/>
    <w:rsid w:val="00DA520B"/>
    <w:rsid w:val="00DB6783"/>
    <w:rsid w:val="00DC3679"/>
    <w:rsid w:val="00DC597B"/>
    <w:rsid w:val="00DD0CCC"/>
    <w:rsid w:val="00DD34EF"/>
    <w:rsid w:val="00DD4DED"/>
    <w:rsid w:val="00DD7221"/>
    <w:rsid w:val="00DF4FAB"/>
    <w:rsid w:val="00E0131B"/>
    <w:rsid w:val="00E035A2"/>
    <w:rsid w:val="00E15E9E"/>
    <w:rsid w:val="00E1793F"/>
    <w:rsid w:val="00E24DA8"/>
    <w:rsid w:val="00E31B66"/>
    <w:rsid w:val="00E441C4"/>
    <w:rsid w:val="00E55F11"/>
    <w:rsid w:val="00E6371E"/>
    <w:rsid w:val="00E65C33"/>
    <w:rsid w:val="00E74676"/>
    <w:rsid w:val="00E75D5F"/>
    <w:rsid w:val="00E83FA0"/>
    <w:rsid w:val="00E8763A"/>
    <w:rsid w:val="00E96BFD"/>
    <w:rsid w:val="00EA1D5E"/>
    <w:rsid w:val="00EC5534"/>
    <w:rsid w:val="00ED3C1D"/>
    <w:rsid w:val="00ED4B7E"/>
    <w:rsid w:val="00EE1932"/>
    <w:rsid w:val="00EE27F9"/>
    <w:rsid w:val="00EF01D0"/>
    <w:rsid w:val="00F00945"/>
    <w:rsid w:val="00F016C4"/>
    <w:rsid w:val="00F0490B"/>
    <w:rsid w:val="00F12CB7"/>
    <w:rsid w:val="00F21358"/>
    <w:rsid w:val="00F21F2E"/>
    <w:rsid w:val="00F21F5D"/>
    <w:rsid w:val="00F3261D"/>
    <w:rsid w:val="00F351EF"/>
    <w:rsid w:val="00F4318B"/>
    <w:rsid w:val="00F45BFC"/>
    <w:rsid w:val="00F467D9"/>
    <w:rsid w:val="00F54DEB"/>
    <w:rsid w:val="00F8639E"/>
    <w:rsid w:val="00F86C38"/>
    <w:rsid w:val="00F93128"/>
    <w:rsid w:val="00FB15FD"/>
    <w:rsid w:val="00FB3FCA"/>
    <w:rsid w:val="00FC5925"/>
    <w:rsid w:val="00FD0DF3"/>
    <w:rsid w:val="00FD2C52"/>
    <w:rsid w:val="00FD68D8"/>
    <w:rsid w:val="00FE4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E642F7"/>
  <w15:docId w15:val="{CB109C72-684B-4C60-81B0-5BCD2475D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uiPriority w:val="39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04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rsid w:val="00C557E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265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1660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4161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5222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8421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95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923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652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458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6106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EB5B7-61CD-46C2-83C6-694F12DF8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28</Pages>
  <Words>5406</Words>
  <Characters>30816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36150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uzkayamv</cp:lastModifiedBy>
  <cp:revision>28</cp:revision>
  <cp:lastPrinted>2024-02-21T14:07:00Z</cp:lastPrinted>
  <dcterms:created xsi:type="dcterms:W3CDTF">2024-02-21T14:06:00Z</dcterms:created>
  <dcterms:modified xsi:type="dcterms:W3CDTF">2024-03-14T11:55:00Z</dcterms:modified>
</cp:coreProperties>
</file>